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09FD1" w14:textId="39793280" w:rsidR="000B7537" w:rsidRPr="001F52A7" w:rsidRDefault="000B7537" w:rsidP="00B6115A">
      <w:pPr>
        <w:pStyle w:val="Znag"/>
        <w:rPr>
          <w:rFonts w:asciiTheme="minorHAnsi" w:hAnsiTheme="minorHAnsi" w:cstheme="minorHAnsi"/>
        </w:rPr>
      </w:pPr>
      <w:bookmarkStart w:id="0" w:name="_Toc516738909"/>
      <w:bookmarkStart w:id="1" w:name="_Toc23926980"/>
      <w:r w:rsidRPr="001F52A7">
        <w:rPr>
          <w:rFonts w:asciiTheme="minorHAnsi" w:hAnsiTheme="minorHAnsi" w:cstheme="minorHAnsi"/>
        </w:rPr>
        <w:t xml:space="preserve">ZAŁĄCZNIK NR </w:t>
      </w:r>
      <w:r w:rsidR="00422F73" w:rsidRPr="001F52A7">
        <w:rPr>
          <w:rFonts w:asciiTheme="minorHAnsi" w:hAnsiTheme="minorHAnsi" w:cstheme="minorHAnsi"/>
        </w:rPr>
        <w:t>3</w:t>
      </w:r>
      <w:r w:rsidRPr="001F52A7">
        <w:rPr>
          <w:rFonts w:asciiTheme="minorHAnsi" w:hAnsiTheme="minorHAnsi" w:cstheme="minorHAnsi"/>
        </w:rPr>
        <w:t xml:space="preserve"> DO SWZ</w:t>
      </w:r>
      <w:r w:rsidRPr="001F52A7">
        <w:rPr>
          <w:rFonts w:asciiTheme="minorHAnsi" w:hAnsiTheme="minorHAnsi" w:cstheme="minorHAnsi"/>
        </w:rPr>
        <w:tab/>
        <w:t>POST/DYS/OR/</w:t>
      </w:r>
      <w:r w:rsidR="009230D1">
        <w:rPr>
          <w:rFonts w:asciiTheme="minorHAnsi" w:hAnsiTheme="minorHAnsi" w:cstheme="minorHAnsi"/>
        </w:rPr>
        <w:t>G</w:t>
      </w:r>
      <w:r w:rsidRPr="001F52A7">
        <w:rPr>
          <w:rFonts w:asciiTheme="minorHAnsi" w:hAnsiTheme="minorHAnsi" w:cstheme="minorHAnsi"/>
        </w:rPr>
        <w:t>Z/</w:t>
      </w:r>
      <w:r w:rsidR="00A13C04">
        <w:rPr>
          <w:rFonts w:asciiTheme="minorHAnsi" w:hAnsiTheme="minorHAnsi" w:cstheme="minorHAnsi"/>
        </w:rPr>
        <w:t>0</w:t>
      </w:r>
      <w:r w:rsidR="00DE54F4">
        <w:rPr>
          <w:rFonts w:asciiTheme="minorHAnsi" w:hAnsiTheme="minorHAnsi" w:cstheme="minorHAnsi"/>
        </w:rPr>
        <w:t>1630</w:t>
      </w:r>
      <w:r w:rsidRPr="001F52A7">
        <w:rPr>
          <w:rFonts w:asciiTheme="minorHAnsi" w:hAnsiTheme="minorHAnsi" w:cstheme="minorHAnsi"/>
        </w:rPr>
        <w:t>/</w:t>
      </w:r>
      <w:r w:rsidR="00355761">
        <w:rPr>
          <w:rFonts w:asciiTheme="minorHAnsi" w:hAnsiTheme="minorHAnsi" w:cstheme="minorHAnsi"/>
        </w:rPr>
        <w:t>2026</w:t>
      </w: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B02F4F" w:rsidRPr="001F52A7" w14:paraId="08C06F21" w14:textId="77777777" w:rsidTr="00B02F4F">
        <w:trPr>
          <w:trHeight w:val="1489"/>
          <w:jc w:val="center"/>
        </w:trPr>
        <w:tc>
          <w:tcPr>
            <w:tcW w:w="3540" w:type="dxa"/>
            <w:tcBorders>
              <w:top w:val="thinThickSmallGap" w:sz="12" w:space="0" w:color="0070C0"/>
              <w:bottom w:val="thinThickSmallGap" w:sz="12" w:space="0" w:color="0070C0"/>
            </w:tcBorders>
          </w:tcPr>
          <w:p w14:paraId="305017D4" w14:textId="77777777" w:rsidR="00B02F4F" w:rsidRPr="001F52A7" w:rsidRDefault="00B02F4F"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0BAEE015" w14:textId="77777777" w:rsidR="00B02F4F" w:rsidRPr="001F52A7" w:rsidRDefault="00B02F4F"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4ED744B8" w14:textId="77777777" w:rsidR="00B02F4F" w:rsidRPr="001F52A7" w:rsidRDefault="00B02F4F"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33741E70" w14:textId="77777777" w:rsidR="00B02F4F" w:rsidRPr="001F52A7" w:rsidRDefault="00B02F4F"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5974008E" w14:textId="77777777" w:rsidR="009F41C1" w:rsidRPr="001F52A7" w:rsidRDefault="009F41C1" w:rsidP="001F52A7">
      <w:pPr>
        <w:pStyle w:val="Ztyt"/>
        <w:rPr>
          <w:rFonts w:asciiTheme="minorHAnsi" w:hAnsiTheme="minorHAnsi" w:cstheme="minorHAnsi"/>
          <w:snapToGrid w:val="0"/>
          <w:lang w:eastAsia="pl-PL"/>
        </w:rPr>
      </w:pPr>
      <w:r w:rsidRPr="001F52A7">
        <w:rPr>
          <w:rFonts w:asciiTheme="minorHAnsi" w:hAnsiTheme="minorHAnsi" w:cstheme="minorHAnsi"/>
          <w:snapToGrid w:val="0"/>
          <w:lang w:eastAsia="pl-PL"/>
        </w:rPr>
        <w:t>OFERTA</w:t>
      </w:r>
    </w:p>
    <w:p w14:paraId="524630EF" w14:textId="4B31CA98" w:rsidR="009F41C1" w:rsidRPr="001F52A7" w:rsidRDefault="009F41C1" w:rsidP="001F52A7">
      <w:pPr>
        <w:pStyle w:val="L0t"/>
        <w:ind w:left="0"/>
        <w:rPr>
          <w:rFonts w:asciiTheme="minorHAnsi" w:hAnsiTheme="minorHAnsi" w:cstheme="minorHAnsi"/>
        </w:rPr>
      </w:pPr>
      <w:r w:rsidRPr="001F52A7">
        <w:rPr>
          <w:rFonts w:asciiTheme="minorHAnsi" w:hAnsiTheme="minorHAnsi" w:cstheme="minorHAnsi"/>
        </w:rPr>
        <w:t>Dotyczy postępowania zakupowego prowadzonego w trybie przetargu nieograniczonego o nazwie: „</w:t>
      </w:r>
      <w:r w:rsidR="00D8649C" w:rsidRPr="008857C1">
        <w:rPr>
          <w:rFonts w:ascii="Calibri" w:hAnsi="Calibri" w:cs="Arial"/>
          <w:b/>
          <w:i/>
          <w:color w:val="000000"/>
          <w:szCs w:val="22"/>
        </w:rPr>
        <w:t>Świadczenie usług polegających na zapewnieniu pracy agregatów prądotwórczych wraz z ich obsługą w sytuacjach prac awaryjnych i planowych w PGE Dystrybucja S.A. Oddział Rzeszów</w:t>
      </w:r>
      <w:r w:rsidR="00D8649C" w:rsidRPr="005A442B">
        <w:rPr>
          <w:rFonts w:ascii="Calibri" w:hAnsi="Calibri" w:cs="Arial"/>
          <w:color w:val="000000"/>
          <w:szCs w:val="22"/>
        </w:rPr>
        <w:t>”</w:t>
      </w:r>
    </w:p>
    <w:p w14:paraId="69D0297F" w14:textId="77777777"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F41C1" w:rsidRPr="001F52A7" w14:paraId="7B369924" w14:textId="77777777" w:rsidTr="00A278EB">
        <w:trPr>
          <w:trHeight w:val="77"/>
        </w:trPr>
        <w:tc>
          <w:tcPr>
            <w:tcW w:w="1980" w:type="dxa"/>
            <w:tcBorders>
              <w:top w:val="single" w:sz="4" w:space="0" w:color="auto"/>
              <w:left w:val="single" w:sz="4" w:space="0" w:color="auto"/>
            </w:tcBorders>
            <w:shd w:val="clear" w:color="auto" w:fill="FFFFFF" w:themeFill="background1"/>
            <w:vAlign w:val="center"/>
          </w:tcPr>
          <w:p w14:paraId="71D4E3D2" w14:textId="77777777" w:rsidR="009F41C1" w:rsidRPr="001F52A7" w:rsidRDefault="009F41C1" w:rsidP="00A278EB">
            <w:pPr>
              <w:spacing w:before="20" w:after="20" w:line="240" w:lineRule="auto"/>
              <w:jc w:val="center"/>
              <w:rPr>
                <w:rFonts w:asciiTheme="minorHAnsi" w:hAnsiTheme="minorHAnsi" w:cstheme="minorHAnsi"/>
                <w:sz w:val="20"/>
                <w:lang w:eastAsia="pl-PL"/>
              </w:rPr>
            </w:pPr>
          </w:p>
        </w:tc>
        <w:tc>
          <w:tcPr>
            <w:tcW w:w="7517" w:type="dxa"/>
            <w:shd w:val="clear" w:color="auto" w:fill="C6D9F1" w:themeFill="text2" w:themeFillTint="33"/>
            <w:vAlign w:val="center"/>
          </w:tcPr>
          <w:p w14:paraId="0F34E4B4" w14:textId="77777777" w:rsidR="009F41C1" w:rsidRPr="001F52A7" w:rsidRDefault="009F41C1" w:rsidP="00A278EB">
            <w:pPr>
              <w:spacing w:before="20" w:after="20" w:line="240" w:lineRule="auto"/>
              <w:jc w:val="center"/>
              <w:rPr>
                <w:rFonts w:asciiTheme="minorHAnsi" w:hAnsiTheme="minorHAnsi" w:cstheme="minorHAnsi"/>
                <w:b/>
                <w:lang w:eastAsia="pl-PL"/>
              </w:rPr>
            </w:pPr>
            <w:r w:rsidRPr="001F52A7">
              <w:rPr>
                <w:rFonts w:asciiTheme="minorHAnsi" w:hAnsiTheme="minorHAnsi" w:cstheme="minorHAnsi"/>
                <w:b/>
                <w:lang w:eastAsia="pl-PL"/>
              </w:rPr>
              <w:t>Nazwa i adres Wykonawcy, NIP, REGON</w:t>
            </w:r>
          </w:p>
        </w:tc>
      </w:tr>
      <w:tr w:rsidR="009F41C1" w:rsidRPr="001F52A7" w14:paraId="1E807173" w14:textId="77777777" w:rsidTr="00A278EB">
        <w:trPr>
          <w:trHeight w:val="532"/>
        </w:trPr>
        <w:tc>
          <w:tcPr>
            <w:tcW w:w="1980" w:type="dxa"/>
            <w:vMerge w:val="restart"/>
            <w:vAlign w:val="center"/>
          </w:tcPr>
          <w:p w14:paraId="789DEC6A"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sz w:val="20"/>
                <w:lang w:eastAsia="pl-PL"/>
              </w:rPr>
            </w:pPr>
            <w:r w:rsidRPr="001F52A7">
              <w:rPr>
                <w:rFonts w:asciiTheme="minorHAnsi" w:hAnsiTheme="minorHAnsi" w:cstheme="minorHAnsi"/>
                <w:b/>
                <w:lang w:eastAsia="pl-PL"/>
              </w:rPr>
              <w:t>Wykonawca</w:t>
            </w:r>
            <w:r w:rsidRPr="001F52A7">
              <w:rPr>
                <w:rFonts w:asciiTheme="minorHAnsi" w:hAnsiTheme="minorHAnsi" w:cstheme="minorHAnsi"/>
                <w:b/>
                <w:vertAlign w:val="superscript"/>
                <w:lang w:eastAsia="pl-PL"/>
              </w:rPr>
              <w:footnoteReference w:id="1"/>
            </w:r>
          </w:p>
        </w:tc>
        <w:tc>
          <w:tcPr>
            <w:tcW w:w="7517" w:type="dxa"/>
            <w:vAlign w:val="center"/>
          </w:tcPr>
          <w:p w14:paraId="5D83A5E7" w14:textId="77777777" w:rsidR="009F41C1" w:rsidRPr="001F52A7" w:rsidRDefault="009F41C1" w:rsidP="00A278EB">
            <w:pPr>
              <w:spacing w:line="240" w:lineRule="auto"/>
              <w:ind w:left="1343" w:hanging="1269"/>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 xml:space="preserve">Nazwa i adres: </w:t>
            </w:r>
          </w:p>
        </w:tc>
      </w:tr>
      <w:tr w:rsidR="009F41C1" w:rsidRPr="001F52A7" w14:paraId="2F012EE9" w14:textId="77777777" w:rsidTr="00A278EB">
        <w:trPr>
          <w:trHeight w:val="183"/>
        </w:trPr>
        <w:tc>
          <w:tcPr>
            <w:tcW w:w="1980" w:type="dxa"/>
            <w:vMerge/>
            <w:vAlign w:val="center"/>
          </w:tcPr>
          <w:p w14:paraId="408D1D26"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00A40284"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NIP:</w:t>
            </w:r>
          </w:p>
        </w:tc>
      </w:tr>
      <w:tr w:rsidR="009F41C1" w:rsidRPr="001F52A7" w14:paraId="47653138" w14:textId="77777777" w:rsidTr="00A278EB">
        <w:trPr>
          <w:trHeight w:val="77"/>
        </w:trPr>
        <w:tc>
          <w:tcPr>
            <w:tcW w:w="1980" w:type="dxa"/>
            <w:vMerge/>
            <w:vAlign w:val="center"/>
          </w:tcPr>
          <w:p w14:paraId="5B7179E2"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2B5DC542"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REGON:</w:t>
            </w:r>
          </w:p>
        </w:tc>
      </w:tr>
    </w:tbl>
    <w:p w14:paraId="101E0CAF" w14:textId="77777777"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lang w:eastAsia="pl-PL"/>
        </w:rPr>
        <w:t xml:space="preserve">OSOBY UPRAWNIONA DO KONTAKTÓW Z ZAMAWIAJĄCYM </w:t>
      </w:r>
      <w:r w:rsidRPr="001F52A7">
        <w:rPr>
          <w:rFonts w:asciiTheme="minorHAnsi" w:hAnsiTheme="minorHAnsi" w:cstheme="minorHAnsi"/>
          <w:lang w:eastAsia="pl-PL"/>
        </w:rPr>
        <w:t>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F41C1" w:rsidRPr="001F52A7" w14:paraId="4D336FA6" w14:textId="77777777" w:rsidTr="00A278EB">
        <w:tc>
          <w:tcPr>
            <w:tcW w:w="1970" w:type="dxa"/>
            <w:shd w:val="clear" w:color="auto" w:fill="DBE5F1" w:themeFill="accent1" w:themeFillTint="33"/>
            <w:vAlign w:val="center"/>
          </w:tcPr>
          <w:p w14:paraId="6BD95928"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Imię i nazwisko:</w:t>
            </w:r>
          </w:p>
        </w:tc>
        <w:tc>
          <w:tcPr>
            <w:tcW w:w="7527" w:type="dxa"/>
          </w:tcPr>
          <w:p w14:paraId="0C3E4D98"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0C2EA321" w14:textId="77777777" w:rsidTr="00A278EB">
        <w:tc>
          <w:tcPr>
            <w:tcW w:w="1970" w:type="dxa"/>
            <w:shd w:val="clear" w:color="auto" w:fill="DBE5F1" w:themeFill="accent1" w:themeFillTint="33"/>
            <w:vAlign w:val="center"/>
          </w:tcPr>
          <w:p w14:paraId="494F0C52"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Firma:</w:t>
            </w:r>
          </w:p>
        </w:tc>
        <w:tc>
          <w:tcPr>
            <w:tcW w:w="7527" w:type="dxa"/>
          </w:tcPr>
          <w:p w14:paraId="78987788"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5D804038" w14:textId="77777777" w:rsidTr="00A278EB">
        <w:tc>
          <w:tcPr>
            <w:tcW w:w="1970" w:type="dxa"/>
            <w:shd w:val="clear" w:color="auto" w:fill="DBE5F1" w:themeFill="accent1" w:themeFillTint="33"/>
            <w:vAlign w:val="center"/>
          </w:tcPr>
          <w:p w14:paraId="7434F33D" w14:textId="77777777" w:rsidR="009F41C1" w:rsidRPr="001F52A7" w:rsidRDefault="009F41C1" w:rsidP="00A278EB">
            <w:pPr>
              <w:tabs>
                <w:tab w:val="center" w:pos="4536"/>
                <w:tab w:val="right" w:pos="9072"/>
              </w:tabs>
              <w:spacing w:before="20" w:after="20" w:line="240" w:lineRule="auto"/>
              <w:ind w:left="72"/>
              <w:jc w:val="left"/>
              <w:rPr>
                <w:rFonts w:asciiTheme="minorHAnsi" w:hAnsiTheme="minorHAnsi" w:cstheme="minorHAnsi"/>
                <w:b/>
                <w:szCs w:val="22"/>
              </w:rPr>
            </w:pPr>
            <w:r w:rsidRPr="001F52A7">
              <w:rPr>
                <w:rFonts w:asciiTheme="minorHAnsi" w:hAnsiTheme="minorHAnsi" w:cstheme="minorHAnsi"/>
                <w:b/>
                <w:szCs w:val="22"/>
              </w:rPr>
              <w:t>Telefon:</w:t>
            </w:r>
          </w:p>
        </w:tc>
        <w:tc>
          <w:tcPr>
            <w:tcW w:w="7527" w:type="dxa"/>
          </w:tcPr>
          <w:p w14:paraId="2E646B97"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541D8723" w14:textId="77777777" w:rsidTr="00A278EB">
        <w:tc>
          <w:tcPr>
            <w:tcW w:w="1970" w:type="dxa"/>
            <w:shd w:val="clear" w:color="auto" w:fill="DBE5F1" w:themeFill="accent1" w:themeFillTint="33"/>
            <w:vAlign w:val="center"/>
          </w:tcPr>
          <w:p w14:paraId="1C2C7F4F" w14:textId="77777777" w:rsidR="009F41C1" w:rsidRPr="001F52A7" w:rsidRDefault="009F41C1" w:rsidP="00A278EB">
            <w:pPr>
              <w:spacing w:before="20" w:after="20" w:line="240" w:lineRule="auto"/>
              <w:ind w:left="72"/>
              <w:jc w:val="left"/>
              <w:rPr>
                <w:rFonts w:asciiTheme="minorHAnsi" w:hAnsiTheme="minorHAnsi" w:cstheme="minorHAnsi"/>
                <w:b/>
                <w:szCs w:val="22"/>
                <w:lang w:val="de-DE" w:eastAsia="pl-PL"/>
              </w:rPr>
            </w:pPr>
            <w:r w:rsidRPr="001F52A7">
              <w:rPr>
                <w:rFonts w:asciiTheme="minorHAnsi" w:hAnsiTheme="minorHAnsi" w:cstheme="minorHAnsi"/>
                <w:b/>
                <w:szCs w:val="22"/>
                <w:lang w:val="de-DE" w:eastAsia="pl-PL"/>
              </w:rPr>
              <w:t>e-mail:</w:t>
            </w:r>
          </w:p>
        </w:tc>
        <w:tc>
          <w:tcPr>
            <w:tcW w:w="7527" w:type="dxa"/>
          </w:tcPr>
          <w:p w14:paraId="721CC0CE" w14:textId="77777777" w:rsidR="009F41C1" w:rsidRPr="001F52A7" w:rsidRDefault="009F41C1" w:rsidP="00A278EB">
            <w:pPr>
              <w:spacing w:before="20" w:after="20" w:line="240" w:lineRule="auto"/>
              <w:ind w:left="86"/>
              <w:jc w:val="left"/>
              <w:rPr>
                <w:rFonts w:asciiTheme="minorHAnsi" w:hAnsiTheme="minorHAnsi" w:cstheme="minorHAnsi"/>
                <w:sz w:val="20"/>
                <w:lang w:val="de-DE" w:eastAsia="pl-PL"/>
              </w:rPr>
            </w:pPr>
          </w:p>
        </w:tc>
      </w:tr>
    </w:tbl>
    <w:p w14:paraId="369BA2BB" w14:textId="1770066B" w:rsidR="0092476E" w:rsidRPr="001F52A7" w:rsidRDefault="00F9182D"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szCs w:val="22"/>
          <w:lang w:eastAsia="pl-PL"/>
        </w:rPr>
        <w:t>CENA OFERTY</w:t>
      </w:r>
      <w:r w:rsidR="0092476E" w:rsidRPr="001F52A7">
        <w:rPr>
          <w:rFonts w:asciiTheme="minorHAnsi" w:hAnsiTheme="minorHAnsi" w:cstheme="minorHAnsi"/>
          <w:b/>
          <w:szCs w:val="22"/>
          <w:vertAlign w:val="superscript"/>
          <w:lang w:eastAsia="pl-PL"/>
        </w:rPr>
        <w:footnoteReference w:id="2"/>
      </w:r>
    </w:p>
    <w:p w14:paraId="2D1DC74C" w14:textId="1DA9813B" w:rsidR="001F0D95" w:rsidRPr="00D8649C" w:rsidRDefault="001F0D95" w:rsidP="00D8649C">
      <w:pPr>
        <w:pStyle w:val="Akapitzlist"/>
        <w:spacing w:after="120" w:line="240" w:lineRule="exact"/>
        <w:ind w:left="1"/>
        <w:rPr>
          <w:rStyle w:val="Uwagi"/>
          <w:rFonts w:asciiTheme="minorHAnsi" w:hAnsiTheme="minorHAnsi" w:cstheme="minorHAnsi"/>
          <w:i w:val="0"/>
          <w:color w:val="auto"/>
          <w:sz w:val="20"/>
          <w:u w:val="single"/>
        </w:rPr>
      </w:pPr>
      <w:r w:rsidRPr="001F52A7">
        <w:rPr>
          <w:rFonts w:asciiTheme="minorHAnsi" w:hAnsiTheme="minorHAnsi" w:cstheme="minorHAnsi"/>
          <w:sz w:val="20"/>
          <w:u w:val="single"/>
        </w:rPr>
        <w:t>Uwaga: Części zamówienia, na które Wykonawca nie składa oferty należy pozostawić bez wypełnienia lub wykreślić</w:t>
      </w:r>
    </w:p>
    <w:p w14:paraId="6A7368D4" w14:textId="50CE2B65" w:rsidR="002F05DF" w:rsidRPr="001F52A7" w:rsidRDefault="009F41C1" w:rsidP="00DE54F4">
      <w:pPr>
        <w:keepNext/>
        <w:numPr>
          <w:ilvl w:val="1"/>
          <w:numId w:val="1"/>
        </w:numPr>
        <w:spacing w:before="120" w:line="300" w:lineRule="auto"/>
        <w:contextualSpacing/>
        <w:rPr>
          <w:rFonts w:asciiTheme="minorHAnsi" w:hAnsiTheme="minorHAnsi" w:cstheme="minorHAnsi"/>
          <w:szCs w:val="22"/>
        </w:rPr>
      </w:pPr>
      <w:r w:rsidRPr="001F52A7">
        <w:rPr>
          <w:rFonts w:asciiTheme="minorHAnsi" w:hAnsiTheme="minorHAnsi" w:cstheme="minorHAnsi"/>
          <w:b/>
        </w:rPr>
        <w:lastRenderedPageBreak/>
        <w:t xml:space="preserve">Część nr </w:t>
      </w:r>
      <w:r w:rsidR="00D8649C">
        <w:rPr>
          <w:rFonts w:asciiTheme="minorHAnsi" w:hAnsiTheme="minorHAnsi" w:cstheme="minorHAnsi"/>
          <w:b/>
        </w:rPr>
        <w:t>1</w:t>
      </w:r>
      <w:r w:rsidR="002F05DF" w:rsidRPr="001F52A7">
        <w:rPr>
          <w:rFonts w:asciiTheme="minorHAnsi" w:hAnsiTheme="minorHAnsi" w:cstheme="minorHAnsi"/>
          <w:b/>
        </w:rPr>
        <w:t xml:space="preserve"> o nazwie </w:t>
      </w:r>
      <w:r w:rsidR="002F05DF" w:rsidRPr="001F52A7">
        <w:rPr>
          <w:rFonts w:asciiTheme="minorHAnsi" w:hAnsiTheme="minorHAnsi" w:cstheme="minorHAnsi"/>
          <w:snapToGrid w:val="0"/>
          <w:color w:val="000000"/>
          <w:szCs w:val="22"/>
        </w:rPr>
        <w:t>„</w:t>
      </w:r>
      <w:r w:rsidR="00D8649C" w:rsidRPr="002D7416">
        <w:rPr>
          <w:rFonts w:cs="Arial"/>
          <w:b/>
          <w:i/>
          <w:snapToGrid w:val="0"/>
          <w:color w:val="000000"/>
          <w:szCs w:val="22"/>
        </w:rPr>
        <w:t>Usługa wynajmu agregatów – RE Rzeszów</w:t>
      </w:r>
      <w:r w:rsidR="002F05DF" w:rsidRPr="001F52A7">
        <w:rPr>
          <w:rFonts w:asciiTheme="minorHAnsi" w:hAnsiTheme="minorHAnsi" w:cstheme="minorHAnsi"/>
          <w:snapToGrid w:val="0"/>
          <w:color w:val="000000"/>
          <w:szCs w:val="22"/>
        </w:rPr>
        <w:t>”</w:t>
      </w:r>
      <w:r w:rsidR="002F05DF" w:rsidRPr="001F52A7">
        <w:rPr>
          <w:rFonts w:asciiTheme="minorHAnsi" w:hAnsiTheme="minorHAnsi" w:cstheme="minorHAnsi"/>
          <w:szCs w:val="22"/>
        </w:rPr>
        <w:t xml:space="preserve"> </w:t>
      </w:r>
    </w:p>
    <w:p w14:paraId="68896C06" w14:textId="77777777" w:rsidR="009F41C1" w:rsidRPr="001F52A7" w:rsidRDefault="009F41C1" w:rsidP="00DE54F4">
      <w:pPr>
        <w:keepNext/>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7B02084E" w14:textId="77777777" w:rsidR="009F41C1" w:rsidRPr="001F52A7" w:rsidRDefault="009F41C1" w:rsidP="00DE54F4">
      <w:pPr>
        <w:keepNext/>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18058848" w14:textId="77777777" w:rsidR="009F41C1" w:rsidRPr="001F52A7" w:rsidRDefault="009F41C1" w:rsidP="00DE54F4">
      <w:pPr>
        <w:keepNext/>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2749F405" w14:textId="77777777" w:rsidR="0092476E" w:rsidRPr="001F52A7" w:rsidRDefault="0092476E" w:rsidP="001F52A7">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
        <w:gridCol w:w="3336"/>
        <w:gridCol w:w="1003"/>
        <w:gridCol w:w="1084"/>
        <w:gridCol w:w="1336"/>
        <w:gridCol w:w="1336"/>
        <w:gridCol w:w="1332"/>
      </w:tblGrid>
      <w:tr w:rsidR="0010213F" w:rsidRPr="00017FF7" w14:paraId="1488B14A" w14:textId="77777777" w:rsidTr="0010213F">
        <w:trPr>
          <w:trHeight w:val="850"/>
          <w:jc w:val="center"/>
        </w:trPr>
        <w:tc>
          <w:tcPr>
            <w:tcW w:w="20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0AEE82D" w14:textId="77777777" w:rsidR="0010213F" w:rsidRPr="005307CF" w:rsidRDefault="0010213F" w:rsidP="00926C7E">
            <w:pPr>
              <w:keepNext/>
              <w:jc w:val="center"/>
              <w:rPr>
                <w:rFonts w:asciiTheme="minorHAnsi" w:hAnsiTheme="minorHAnsi" w:cs="Arial"/>
                <w:b/>
                <w:sz w:val="18"/>
                <w:szCs w:val="18"/>
              </w:rPr>
            </w:pPr>
            <w:r w:rsidRPr="005307CF">
              <w:rPr>
                <w:rFonts w:asciiTheme="minorHAnsi" w:hAnsiTheme="minorHAnsi" w:cs="Arial"/>
                <w:b/>
                <w:sz w:val="18"/>
                <w:szCs w:val="18"/>
              </w:rPr>
              <w:t>Lp.</w:t>
            </w:r>
          </w:p>
        </w:tc>
        <w:tc>
          <w:tcPr>
            <w:tcW w:w="16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10DC85B"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Nazwa asortymentu</w:t>
            </w:r>
          </w:p>
        </w:tc>
        <w:tc>
          <w:tcPr>
            <w:tcW w:w="51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8CC4C3C" w14:textId="77777777" w:rsidR="0010213F" w:rsidRPr="005307CF" w:rsidRDefault="0010213F" w:rsidP="00926C7E">
            <w:pPr>
              <w:keepNext/>
              <w:spacing w:line="240" w:lineRule="auto"/>
              <w:jc w:val="center"/>
              <w:rPr>
                <w:rFonts w:asciiTheme="minorHAnsi" w:hAnsiTheme="minorHAnsi" w:cs="Arial"/>
                <w:b/>
                <w:sz w:val="14"/>
                <w:szCs w:val="16"/>
              </w:rPr>
            </w:pPr>
            <w:r w:rsidRPr="005307CF">
              <w:rPr>
                <w:rFonts w:asciiTheme="minorHAnsi" w:hAnsiTheme="minorHAnsi" w:cs="Arial"/>
                <w:b/>
                <w:sz w:val="14"/>
                <w:szCs w:val="16"/>
              </w:rPr>
              <w:t>Ilość szacowanych roboczogodzin pracy agregatu</w:t>
            </w:r>
          </w:p>
          <w:p w14:paraId="10957955" w14:textId="77777777" w:rsidR="0010213F" w:rsidRPr="005307CF" w:rsidRDefault="0010213F" w:rsidP="00926C7E">
            <w:pPr>
              <w:keepNext/>
              <w:spacing w:line="240" w:lineRule="auto"/>
              <w:jc w:val="center"/>
              <w:rPr>
                <w:rFonts w:asciiTheme="minorHAnsi" w:hAnsiTheme="minorHAnsi" w:cs="Arial"/>
                <w:b/>
                <w:sz w:val="14"/>
                <w:szCs w:val="16"/>
              </w:rPr>
            </w:pPr>
            <w:r>
              <w:rPr>
                <w:rFonts w:asciiTheme="minorHAnsi" w:hAnsiTheme="minorHAnsi" w:cs="Arial"/>
                <w:b/>
                <w:sz w:val="14"/>
                <w:szCs w:val="16"/>
              </w:rPr>
              <w:t>[</w:t>
            </w:r>
            <w:r w:rsidRPr="005307CF">
              <w:rPr>
                <w:rFonts w:asciiTheme="minorHAnsi" w:hAnsiTheme="minorHAnsi" w:cs="Arial"/>
                <w:b/>
                <w:sz w:val="14"/>
                <w:szCs w:val="16"/>
              </w:rPr>
              <w:t>RBG</w:t>
            </w:r>
            <w:r>
              <w:rPr>
                <w:rFonts w:asciiTheme="minorHAnsi" w:hAnsiTheme="minorHAnsi" w:cs="Arial"/>
                <w:b/>
                <w:sz w:val="14"/>
                <w:szCs w:val="16"/>
              </w:rPr>
              <w:t>]</w:t>
            </w: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15C7C0F"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Stawka netto</w:t>
            </w:r>
            <w:r>
              <w:rPr>
                <w:rFonts w:asciiTheme="minorHAnsi" w:hAnsiTheme="minorHAnsi" w:cs="Arial"/>
                <w:b/>
                <w:sz w:val="16"/>
                <w:szCs w:val="16"/>
              </w:rPr>
              <w:br/>
            </w:r>
            <w:r w:rsidRPr="005307CF">
              <w:rPr>
                <w:rFonts w:asciiTheme="minorHAnsi" w:hAnsiTheme="minorHAnsi" w:cs="Arial"/>
                <w:b/>
                <w:sz w:val="16"/>
                <w:szCs w:val="16"/>
              </w:rPr>
              <w:t>jednej</w:t>
            </w:r>
            <w:r>
              <w:rPr>
                <w:rFonts w:asciiTheme="minorHAnsi" w:hAnsiTheme="minorHAnsi" w:cs="Arial"/>
                <w:b/>
                <w:sz w:val="16"/>
                <w:szCs w:val="16"/>
              </w:rPr>
              <w:t> </w:t>
            </w:r>
            <w:r w:rsidRPr="005307CF">
              <w:rPr>
                <w:rFonts w:asciiTheme="minorHAnsi" w:hAnsiTheme="minorHAnsi" w:cs="Arial"/>
                <w:b/>
                <w:sz w:val="16"/>
                <w:szCs w:val="16"/>
              </w:rPr>
              <w:t>RBG</w:t>
            </w:r>
          </w:p>
          <w:p w14:paraId="64101E8B"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[zł]</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970A531"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Wartość netto</w:t>
            </w:r>
          </w:p>
          <w:p w14:paraId="517E3BD1"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w:t>
            </w:r>
            <w:r w:rsidRPr="005307CF">
              <w:rPr>
                <w:rFonts w:asciiTheme="minorHAnsi" w:hAnsiTheme="minorHAnsi" w:cs="Arial"/>
                <w:b/>
                <w:sz w:val="16"/>
                <w:szCs w:val="16"/>
              </w:rPr>
              <w:t>zł</w:t>
            </w:r>
            <w:r>
              <w:rPr>
                <w:rFonts w:asciiTheme="minorHAnsi" w:hAnsiTheme="minorHAnsi" w:cs="Arial"/>
                <w:b/>
                <w:sz w:val="16"/>
                <w:szCs w:val="16"/>
              </w:rPr>
              <w:t>]</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2C993CB"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podatku VAT</w:t>
            </w:r>
          </w:p>
          <w:p w14:paraId="3A37CEE7"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c>
          <w:tcPr>
            <w:tcW w:w="67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A094D03"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brutto</w:t>
            </w:r>
          </w:p>
          <w:p w14:paraId="21DC1E72"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r>
      <w:tr w:rsidR="0010213F" w:rsidRPr="00017FF7" w14:paraId="2071DB59" w14:textId="77777777" w:rsidTr="0010213F">
        <w:trPr>
          <w:trHeight w:val="250"/>
          <w:jc w:val="center"/>
        </w:trPr>
        <w:tc>
          <w:tcPr>
            <w:tcW w:w="20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B062E5C" w14:textId="77777777" w:rsidR="0010213F" w:rsidRPr="00266C68" w:rsidRDefault="0010213F" w:rsidP="00926C7E">
            <w:pPr>
              <w:keepNext/>
              <w:jc w:val="center"/>
              <w:rPr>
                <w:rFonts w:asciiTheme="minorHAnsi" w:hAnsiTheme="minorHAnsi" w:cs="Arial"/>
                <w:i/>
                <w:sz w:val="18"/>
                <w:szCs w:val="18"/>
              </w:rPr>
            </w:pPr>
            <w:r w:rsidRPr="00266C68">
              <w:rPr>
                <w:rFonts w:asciiTheme="minorHAnsi" w:hAnsiTheme="minorHAnsi" w:cs="Arial"/>
                <w:i/>
                <w:sz w:val="18"/>
                <w:szCs w:val="18"/>
              </w:rPr>
              <w:t>1</w:t>
            </w:r>
          </w:p>
        </w:tc>
        <w:tc>
          <w:tcPr>
            <w:tcW w:w="16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2D6E65" w14:textId="77777777" w:rsidR="0010213F" w:rsidRPr="00266C68" w:rsidRDefault="0010213F" w:rsidP="00926C7E">
            <w:pPr>
              <w:keepNext/>
              <w:jc w:val="center"/>
              <w:rPr>
                <w:rFonts w:asciiTheme="minorHAnsi" w:hAnsiTheme="minorHAnsi" w:cs="Arial"/>
                <w:i/>
                <w:sz w:val="18"/>
                <w:szCs w:val="18"/>
              </w:rPr>
            </w:pPr>
            <w:r w:rsidRPr="00266C68">
              <w:rPr>
                <w:rFonts w:asciiTheme="minorHAnsi" w:hAnsiTheme="minorHAnsi" w:cs="Arial"/>
                <w:i/>
                <w:sz w:val="18"/>
                <w:szCs w:val="18"/>
              </w:rPr>
              <w:t>2</w:t>
            </w:r>
          </w:p>
        </w:tc>
        <w:tc>
          <w:tcPr>
            <w:tcW w:w="51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4F0CC8B" w14:textId="77777777" w:rsidR="0010213F" w:rsidRPr="00266C68" w:rsidRDefault="0010213F" w:rsidP="00926C7E">
            <w:pPr>
              <w:keepNext/>
              <w:jc w:val="center"/>
              <w:rPr>
                <w:rFonts w:asciiTheme="minorHAnsi" w:hAnsiTheme="minorHAnsi" w:cs="Arial"/>
                <w:i/>
                <w:sz w:val="18"/>
                <w:szCs w:val="18"/>
              </w:rPr>
            </w:pPr>
            <w:r w:rsidRPr="00266C68">
              <w:rPr>
                <w:rFonts w:asciiTheme="minorHAnsi" w:hAnsiTheme="minorHAnsi" w:cs="Arial"/>
                <w:i/>
                <w:sz w:val="18"/>
                <w:szCs w:val="18"/>
              </w:rPr>
              <w:t>3</w:t>
            </w:r>
          </w:p>
        </w:tc>
        <w:tc>
          <w:tcPr>
            <w:tcW w:w="55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4E3BEA5" w14:textId="77777777" w:rsidR="0010213F" w:rsidRPr="00017FF7" w:rsidRDefault="0010213F" w:rsidP="00926C7E">
            <w:pPr>
              <w:keepNext/>
              <w:jc w:val="center"/>
              <w:rPr>
                <w:rFonts w:asciiTheme="minorHAnsi" w:hAnsiTheme="minorHAnsi" w:cs="Arial"/>
                <w:i/>
                <w:color w:val="FF0000"/>
                <w:sz w:val="18"/>
                <w:szCs w:val="18"/>
              </w:rPr>
            </w:pPr>
            <w:r w:rsidRPr="00DD39AE">
              <w:rPr>
                <w:rFonts w:asciiTheme="minorHAnsi" w:hAnsiTheme="minorHAnsi" w:cs="Arial"/>
                <w:i/>
                <w:sz w:val="18"/>
                <w:szCs w:val="18"/>
              </w:rPr>
              <w:t>4</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015AB18" w14:textId="77777777" w:rsidR="0010213F" w:rsidRPr="00DD39AE" w:rsidRDefault="0010213F" w:rsidP="00926C7E">
            <w:pPr>
              <w:keepNext/>
              <w:jc w:val="center"/>
              <w:rPr>
                <w:rFonts w:asciiTheme="minorHAnsi" w:hAnsiTheme="minorHAnsi" w:cs="Arial"/>
                <w:i/>
                <w:sz w:val="18"/>
                <w:szCs w:val="18"/>
              </w:rPr>
            </w:pPr>
            <w:r>
              <w:rPr>
                <w:rFonts w:asciiTheme="minorHAnsi" w:hAnsiTheme="minorHAnsi" w:cs="Arial"/>
                <w:i/>
                <w:sz w:val="18"/>
                <w:szCs w:val="18"/>
              </w:rPr>
              <w:t>5</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516175"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6</w:t>
            </w:r>
          </w:p>
        </w:tc>
        <w:tc>
          <w:tcPr>
            <w:tcW w:w="6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147FA7"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7</w:t>
            </w:r>
          </w:p>
        </w:tc>
      </w:tr>
      <w:tr w:rsidR="0010213F" w:rsidRPr="00017FF7" w14:paraId="5EE13997" w14:textId="77777777" w:rsidTr="0010213F">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201FC8EA" w14:textId="266C29E1" w:rsidR="0010213F" w:rsidRPr="00266C68" w:rsidRDefault="00F54389" w:rsidP="00926C7E">
            <w:pPr>
              <w:keepNext/>
              <w:spacing w:line="240" w:lineRule="auto"/>
              <w:jc w:val="center"/>
              <w:rPr>
                <w:rFonts w:asciiTheme="minorHAnsi" w:hAnsiTheme="minorHAnsi" w:cs="Arial"/>
                <w:sz w:val="18"/>
                <w:szCs w:val="18"/>
              </w:rPr>
            </w:pPr>
            <w:r>
              <w:rPr>
                <w:rFonts w:asciiTheme="minorHAnsi" w:hAnsiTheme="minorHAnsi" w:cs="Arial"/>
                <w:sz w:val="18"/>
                <w:szCs w:val="18"/>
              </w:rPr>
              <w:t>1</w:t>
            </w:r>
            <w:r w:rsidR="0010213F" w:rsidRPr="00266C68">
              <w:rPr>
                <w:rFonts w:asciiTheme="minorHAnsi" w:hAnsiTheme="minorHAnsi" w:cs="Arial"/>
                <w:sz w:val="18"/>
                <w:szCs w:val="18"/>
              </w:rPr>
              <w:t>.</w:t>
            </w:r>
          </w:p>
        </w:tc>
        <w:tc>
          <w:tcPr>
            <w:tcW w:w="1696" w:type="pct"/>
            <w:tcBorders>
              <w:top w:val="single" w:sz="4" w:space="0" w:color="auto"/>
              <w:left w:val="single" w:sz="4" w:space="0" w:color="auto"/>
              <w:bottom w:val="single" w:sz="4" w:space="0" w:color="auto"/>
              <w:right w:val="single" w:sz="4" w:space="0" w:color="auto"/>
            </w:tcBorders>
            <w:vAlign w:val="center"/>
          </w:tcPr>
          <w:p w14:paraId="7E6B70D3" w14:textId="77777777" w:rsidR="0010213F" w:rsidRPr="00266C68" w:rsidRDefault="0010213F" w:rsidP="00926C7E">
            <w:pPr>
              <w:keepNext/>
              <w:spacing w:line="240" w:lineRule="auto"/>
              <w:jc w:val="left"/>
              <w:rPr>
                <w:sz w:val="18"/>
              </w:rPr>
            </w:pPr>
            <w:r w:rsidRPr="00266C68">
              <w:rPr>
                <w:sz w:val="18"/>
              </w:rPr>
              <w:t xml:space="preserve">Świadczenie usługi wynajmu agregatów  wraz z obsługą o mocy </w:t>
            </w:r>
            <w:r w:rsidRPr="00266C68">
              <w:rPr>
                <w:b/>
                <w:sz w:val="18"/>
              </w:rPr>
              <w:t>100 kVA</w:t>
            </w:r>
          </w:p>
        </w:tc>
        <w:tc>
          <w:tcPr>
            <w:tcW w:w="510" w:type="pct"/>
            <w:tcBorders>
              <w:top w:val="single" w:sz="4" w:space="0" w:color="auto"/>
              <w:left w:val="single" w:sz="4" w:space="0" w:color="auto"/>
              <w:bottom w:val="single" w:sz="4" w:space="0" w:color="auto"/>
              <w:right w:val="single" w:sz="4" w:space="0" w:color="auto"/>
            </w:tcBorders>
            <w:vAlign w:val="center"/>
          </w:tcPr>
          <w:p w14:paraId="7AD45B37" w14:textId="124AE2EC" w:rsidR="0010213F" w:rsidRPr="00266C68" w:rsidRDefault="00266C68" w:rsidP="00926C7E">
            <w:pPr>
              <w:spacing w:line="240" w:lineRule="auto"/>
              <w:jc w:val="center"/>
              <w:rPr>
                <w:rFonts w:asciiTheme="minorHAnsi" w:hAnsiTheme="minorHAnsi" w:cs="Calibri"/>
                <w:szCs w:val="18"/>
              </w:rPr>
            </w:pPr>
            <w:r w:rsidRPr="00266C68">
              <w:rPr>
                <w:rFonts w:asciiTheme="minorHAnsi" w:hAnsiTheme="minorHAnsi" w:cs="Calibri"/>
                <w:szCs w:val="18"/>
              </w:rPr>
              <w:t>100</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FBC43E4" w14:textId="77777777" w:rsidR="0010213F" w:rsidRPr="00530B89" w:rsidRDefault="0010213F" w:rsidP="00926C7E">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48565DC" w14:textId="77777777" w:rsidR="0010213F" w:rsidRPr="00530B89" w:rsidRDefault="0010213F" w:rsidP="00926C7E">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CA16F34" w14:textId="77777777" w:rsidR="0010213F" w:rsidRPr="00530B89" w:rsidRDefault="0010213F" w:rsidP="00926C7E">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8340644" w14:textId="77777777" w:rsidR="0010213F" w:rsidRPr="00530B89" w:rsidRDefault="0010213F" w:rsidP="00926C7E">
            <w:pPr>
              <w:keepNext/>
              <w:jc w:val="right"/>
              <w:rPr>
                <w:rFonts w:asciiTheme="minorHAnsi" w:hAnsiTheme="minorHAnsi" w:cs="Arial"/>
                <w:szCs w:val="18"/>
              </w:rPr>
            </w:pPr>
          </w:p>
        </w:tc>
      </w:tr>
      <w:tr w:rsidR="0010213F" w:rsidRPr="00017FF7" w14:paraId="2076325A" w14:textId="77777777" w:rsidTr="0010213F">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016B3C5D" w14:textId="7F29CFED" w:rsidR="0010213F" w:rsidRPr="00266C68" w:rsidRDefault="00F54389" w:rsidP="0010213F">
            <w:pPr>
              <w:keepNext/>
              <w:spacing w:line="240" w:lineRule="auto"/>
              <w:jc w:val="center"/>
              <w:rPr>
                <w:rFonts w:asciiTheme="minorHAnsi" w:hAnsiTheme="minorHAnsi" w:cs="Arial"/>
                <w:sz w:val="18"/>
                <w:szCs w:val="18"/>
              </w:rPr>
            </w:pPr>
            <w:r>
              <w:rPr>
                <w:rFonts w:asciiTheme="minorHAnsi" w:hAnsiTheme="minorHAnsi" w:cs="Arial"/>
                <w:sz w:val="18"/>
                <w:szCs w:val="18"/>
              </w:rPr>
              <w:t>2</w:t>
            </w:r>
            <w:r w:rsidR="0010213F" w:rsidRPr="00266C68">
              <w:rPr>
                <w:rFonts w:asciiTheme="minorHAnsi" w:hAnsiTheme="minorHAnsi" w:cs="Arial"/>
                <w:sz w:val="18"/>
                <w:szCs w:val="18"/>
              </w:rPr>
              <w:t>.</w:t>
            </w:r>
          </w:p>
        </w:tc>
        <w:tc>
          <w:tcPr>
            <w:tcW w:w="1696" w:type="pct"/>
            <w:tcBorders>
              <w:top w:val="single" w:sz="4" w:space="0" w:color="auto"/>
              <w:left w:val="single" w:sz="4" w:space="0" w:color="auto"/>
              <w:bottom w:val="single" w:sz="4" w:space="0" w:color="auto"/>
              <w:right w:val="single" w:sz="4" w:space="0" w:color="auto"/>
            </w:tcBorders>
            <w:vAlign w:val="center"/>
          </w:tcPr>
          <w:p w14:paraId="09F75B7C" w14:textId="77777777" w:rsidR="0010213F" w:rsidRPr="00266C68" w:rsidRDefault="0010213F" w:rsidP="0010213F">
            <w:pPr>
              <w:keepNext/>
              <w:spacing w:line="240" w:lineRule="auto"/>
              <w:jc w:val="left"/>
              <w:rPr>
                <w:sz w:val="18"/>
              </w:rPr>
            </w:pPr>
            <w:r w:rsidRPr="00266C68">
              <w:rPr>
                <w:sz w:val="18"/>
              </w:rPr>
              <w:t xml:space="preserve">Świadczenie usługi wynajmu agregatów  wraz z obsługą o mocy </w:t>
            </w:r>
            <w:r w:rsidRPr="00266C68">
              <w:rPr>
                <w:b/>
                <w:sz w:val="18"/>
              </w:rPr>
              <w:t>160 kVA</w:t>
            </w:r>
          </w:p>
        </w:tc>
        <w:tc>
          <w:tcPr>
            <w:tcW w:w="510" w:type="pct"/>
            <w:tcBorders>
              <w:top w:val="single" w:sz="4" w:space="0" w:color="auto"/>
              <w:left w:val="single" w:sz="4" w:space="0" w:color="auto"/>
              <w:bottom w:val="single" w:sz="4" w:space="0" w:color="auto"/>
              <w:right w:val="single" w:sz="4" w:space="0" w:color="auto"/>
            </w:tcBorders>
            <w:vAlign w:val="center"/>
          </w:tcPr>
          <w:p w14:paraId="717D5127" w14:textId="47E07C4C" w:rsidR="0010213F" w:rsidRPr="00266C68" w:rsidRDefault="00266C68" w:rsidP="0010213F">
            <w:pPr>
              <w:spacing w:line="240" w:lineRule="auto"/>
              <w:jc w:val="center"/>
              <w:rPr>
                <w:rFonts w:asciiTheme="minorHAnsi" w:hAnsiTheme="minorHAnsi" w:cs="Calibri"/>
                <w:szCs w:val="18"/>
              </w:rPr>
            </w:pPr>
            <w:r w:rsidRPr="00266C68">
              <w:rPr>
                <w:rFonts w:asciiTheme="minorHAnsi" w:hAnsiTheme="minorHAnsi" w:cs="Calibri"/>
                <w:szCs w:val="18"/>
              </w:rPr>
              <w:t>80</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F9F37D8" w14:textId="77777777" w:rsidR="0010213F" w:rsidRPr="00530B89" w:rsidRDefault="0010213F" w:rsidP="0010213F">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A2E46A4" w14:textId="77777777" w:rsidR="0010213F" w:rsidRPr="00530B89" w:rsidRDefault="0010213F" w:rsidP="0010213F">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C58CE14" w14:textId="77777777" w:rsidR="0010213F" w:rsidRPr="00530B89" w:rsidRDefault="0010213F" w:rsidP="0010213F">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5E6C091" w14:textId="77777777" w:rsidR="0010213F" w:rsidRPr="00530B89" w:rsidRDefault="0010213F" w:rsidP="0010213F">
            <w:pPr>
              <w:keepNext/>
              <w:jc w:val="right"/>
              <w:rPr>
                <w:rFonts w:asciiTheme="minorHAnsi" w:hAnsiTheme="minorHAnsi" w:cs="Arial"/>
                <w:szCs w:val="18"/>
              </w:rPr>
            </w:pPr>
          </w:p>
        </w:tc>
      </w:tr>
      <w:tr w:rsidR="0010213F" w:rsidRPr="00017FF7" w14:paraId="69626438" w14:textId="77777777" w:rsidTr="0010213F">
        <w:trPr>
          <w:trHeight w:val="370"/>
          <w:jc w:val="center"/>
        </w:trPr>
        <w:tc>
          <w:tcPr>
            <w:tcW w:w="2413" w:type="pct"/>
            <w:gridSpan w:val="3"/>
            <w:tcBorders>
              <w:top w:val="single" w:sz="4" w:space="0" w:color="auto"/>
              <w:left w:val="nil"/>
              <w:bottom w:val="nil"/>
              <w:right w:val="single" w:sz="4" w:space="0" w:color="auto"/>
            </w:tcBorders>
            <w:vAlign w:val="center"/>
            <w:hideMark/>
          </w:tcPr>
          <w:p w14:paraId="09FC76EE" w14:textId="77777777" w:rsidR="0010213F" w:rsidRPr="00B031EB" w:rsidRDefault="0010213F" w:rsidP="0010213F">
            <w:pPr>
              <w:ind w:right="93"/>
              <w:jc w:val="right"/>
              <w:rPr>
                <w:rFonts w:asciiTheme="minorHAnsi" w:hAnsiTheme="minorHAnsi" w:cs="Arial"/>
                <w:bCs/>
                <w:sz w:val="18"/>
                <w:szCs w:val="18"/>
              </w:rPr>
            </w:pP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left w:w="113" w:type="dxa"/>
              <w:right w:w="113" w:type="dxa"/>
            </w:tcMar>
            <w:vAlign w:val="center"/>
          </w:tcPr>
          <w:p w14:paraId="356B393D" w14:textId="77777777" w:rsidR="0010213F" w:rsidRPr="00B031EB" w:rsidRDefault="0010213F" w:rsidP="0010213F">
            <w:pPr>
              <w:spacing w:line="240" w:lineRule="auto"/>
              <w:jc w:val="right"/>
              <w:rPr>
                <w:rFonts w:asciiTheme="minorHAnsi" w:hAnsiTheme="minorHAnsi" w:cs="Calibri"/>
                <w:b/>
                <w:szCs w:val="22"/>
                <w:lang w:eastAsia="pl-PL"/>
              </w:rPr>
            </w:pPr>
            <w:r w:rsidRPr="00B031EB">
              <w:rPr>
                <w:rFonts w:asciiTheme="minorHAnsi" w:hAnsiTheme="minorHAnsi" w:cs="Calibri"/>
                <w:b/>
                <w:szCs w:val="22"/>
                <w:lang w:eastAsia="pl-PL"/>
              </w:rPr>
              <w:t>SUMA</w:t>
            </w: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D7FBC83" w14:textId="77777777" w:rsidR="0010213F" w:rsidRPr="00530B89" w:rsidRDefault="0010213F" w:rsidP="0010213F">
            <w:pPr>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86FE83F" w14:textId="77777777" w:rsidR="0010213F" w:rsidRPr="00530B89" w:rsidRDefault="0010213F" w:rsidP="0010213F">
            <w:pPr>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82DA010" w14:textId="77777777" w:rsidR="0010213F" w:rsidRPr="00530B89" w:rsidRDefault="0010213F" w:rsidP="0010213F">
            <w:pPr>
              <w:jc w:val="right"/>
              <w:rPr>
                <w:rFonts w:asciiTheme="minorHAnsi" w:hAnsiTheme="minorHAnsi" w:cs="Arial"/>
                <w:szCs w:val="18"/>
              </w:rPr>
            </w:pPr>
          </w:p>
        </w:tc>
      </w:tr>
    </w:tbl>
    <w:p w14:paraId="2248A518" w14:textId="04B5AA92" w:rsidR="001F0D95" w:rsidRPr="001F52A7" w:rsidRDefault="001F0D95" w:rsidP="001F0D95">
      <w:pPr>
        <w:numPr>
          <w:ilvl w:val="1"/>
          <w:numId w:val="1"/>
        </w:numPr>
        <w:spacing w:before="120" w:line="300" w:lineRule="auto"/>
        <w:rPr>
          <w:rFonts w:asciiTheme="minorHAnsi" w:hAnsiTheme="minorHAnsi" w:cstheme="minorHAnsi"/>
          <w:szCs w:val="22"/>
        </w:rPr>
      </w:pPr>
      <w:r w:rsidRPr="001F52A7">
        <w:rPr>
          <w:rFonts w:asciiTheme="minorHAnsi" w:hAnsiTheme="minorHAnsi" w:cstheme="minorHAnsi"/>
          <w:b/>
        </w:rPr>
        <w:t xml:space="preserve">Część nr </w:t>
      </w:r>
      <w:r w:rsidR="0010213F">
        <w:rPr>
          <w:rFonts w:asciiTheme="minorHAnsi" w:hAnsiTheme="minorHAnsi" w:cstheme="minorHAnsi"/>
          <w:b/>
        </w:rPr>
        <w:t>2</w:t>
      </w:r>
      <w:r w:rsidR="0010213F" w:rsidRPr="001F52A7">
        <w:rPr>
          <w:rFonts w:asciiTheme="minorHAnsi" w:hAnsiTheme="minorHAnsi" w:cstheme="minorHAnsi"/>
          <w:b/>
        </w:rPr>
        <w:t xml:space="preserve"> o nazwie </w:t>
      </w:r>
      <w:r w:rsidR="0010213F" w:rsidRPr="001F52A7">
        <w:rPr>
          <w:rFonts w:asciiTheme="minorHAnsi" w:hAnsiTheme="minorHAnsi" w:cstheme="minorHAnsi"/>
          <w:snapToGrid w:val="0"/>
          <w:color w:val="000000"/>
          <w:szCs w:val="22"/>
        </w:rPr>
        <w:t>„</w:t>
      </w:r>
      <w:r w:rsidR="0010213F" w:rsidRPr="002D7416">
        <w:rPr>
          <w:rFonts w:cs="Arial"/>
          <w:b/>
          <w:i/>
          <w:snapToGrid w:val="0"/>
          <w:color w:val="000000"/>
          <w:szCs w:val="22"/>
        </w:rPr>
        <w:t xml:space="preserve">Usługa wynajmu agregatów – RE </w:t>
      </w:r>
      <w:r w:rsidR="0010213F">
        <w:rPr>
          <w:rFonts w:cs="Arial"/>
          <w:b/>
          <w:i/>
          <w:snapToGrid w:val="0"/>
          <w:color w:val="000000"/>
          <w:szCs w:val="22"/>
        </w:rPr>
        <w:t>Mielec</w:t>
      </w:r>
      <w:r w:rsidR="0010213F" w:rsidRPr="001F52A7">
        <w:rPr>
          <w:rFonts w:asciiTheme="minorHAnsi" w:hAnsiTheme="minorHAnsi" w:cstheme="minorHAnsi"/>
          <w:snapToGrid w:val="0"/>
          <w:color w:val="000000"/>
          <w:szCs w:val="22"/>
        </w:rPr>
        <w:t>”</w:t>
      </w:r>
    </w:p>
    <w:p w14:paraId="57F2449D" w14:textId="77777777" w:rsidR="001F0D95" w:rsidRPr="001F52A7" w:rsidRDefault="001F0D95" w:rsidP="001F0D95">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043F19DC" w14:textId="77777777" w:rsidR="001F0D95" w:rsidRPr="001F52A7" w:rsidRDefault="001F0D95" w:rsidP="001F0D95">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03CFCE6A" w14:textId="77777777" w:rsidR="001F0D95" w:rsidRPr="001F52A7" w:rsidRDefault="001F0D95" w:rsidP="001F0D95">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562E628B" w14:textId="77777777" w:rsidR="001F0D95" w:rsidRDefault="001F0D95" w:rsidP="001F52A7">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
        <w:gridCol w:w="3336"/>
        <w:gridCol w:w="1003"/>
        <w:gridCol w:w="1084"/>
        <w:gridCol w:w="1336"/>
        <w:gridCol w:w="1336"/>
        <w:gridCol w:w="1332"/>
      </w:tblGrid>
      <w:tr w:rsidR="0010213F" w:rsidRPr="00017FF7" w14:paraId="0BDC5FC2" w14:textId="77777777" w:rsidTr="00926C7E">
        <w:trPr>
          <w:trHeight w:val="850"/>
          <w:jc w:val="center"/>
        </w:trPr>
        <w:tc>
          <w:tcPr>
            <w:tcW w:w="20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C89A37A" w14:textId="77777777" w:rsidR="0010213F" w:rsidRPr="005307CF" w:rsidRDefault="0010213F" w:rsidP="00926C7E">
            <w:pPr>
              <w:keepNext/>
              <w:jc w:val="center"/>
              <w:rPr>
                <w:rFonts w:asciiTheme="minorHAnsi" w:hAnsiTheme="minorHAnsi" w:cs="Arial"/>
                <w:b/>
                <w:sz w:val="18"/>
                <w:szCs w:val="18"/>
              </w:rPr>
            </w:pPr>
            <w:r w:rsidRPr="005307CF">
              <w:rPr>
                <w:rFonts w:asciiTheme="minorHAnsi" w:hAnsiTheme="minorHAnsi" w:cs="Arial"/>
                <w:b/>
                <w:sz w:val="18"/>
                <w:szCs w:val="18"/>
              </w:rPr>
              <w:t>Lp.</w:t>
            </w:r>
          </w:p>
        </w:tc>
        <w:tc>
          <w:tcPr>
            <w:tcW w:w="16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75160F3"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Nazwa asortymentu</w:t>
            </w:r>
          </w:p>
        </w:tc>
        <w:tc>
          <w:tcPr>
            <w:tcW w:w="51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8013E32" w14:textId="77777777" w:rsidR="0010213F" w:rsidRPr="005307CF" w:rsidRDefault="0010213F" w:rsidP="00926C7E">
            <w:pPr>
              <w:keepNext/>
              <w:spacing w:line="240" w:lineRule="auto"/>
              <w:jc w:val="center"/>
              <w:rPr>
                <w:rFonts w:asciiTheme="minorHAnsi" w:hAnsiTheme="minorHAnsi" w:cs="Arial"/>
                <w:b/>
                <w:sz w:val="14"/>
                <w:szCs w:val="16"/>
              </w:rPr>
            </w:pPr>
            <w:r w:rsidRPr="005307CF">
              <w:rPr>
                <w:rFonts w:asciiTheme="minorHAnsi" w:hAnsiTheme="minorHAnsi" w:cs="Arial"/>
                <w:b/>
                <w:sz w:val="14"/>
                <w:szCs w:val="16"/>
              </w:rPr>
              <w:t>Ilość szacowanych roboczogodzin pracy agregatu</w:t>
            </w:r>
          </w:p>
          <w:p w14:paraId="32BBB7A4" w14:textId="77777777" w:rsidR="0010213F" w:rsidRPr="005307CF" w:rsidRDefault="0010213F" w:rsidP="00926C7E">
            <w:pPr>
              <w:keepNext/>
              <w:spacing w:line="240" w:lineRule="auto"/>
              <w:jc w:val="center"/>
              <w:rPr>
                <w:rFonts w:asciiTheme="minorHAnsi" w:hAnsiTheme="minorHAnsi" w:cs="Arial"/>
                <w:b/>
                <w:sz w:val="14"/>
                <w:szCs w:val="16"/>
              </w:rPr>
            </w:pPr>
            <w:r>
              <w:rPr>
                <w:rFonts w:asciiTheme="minorHAnsi" w:hAnsiTheme="minorHAnsi" w:cs="Arial"/>
                <w:b/>
                <w:sz w:val="14"/>
                <w:szCs w:val="16"/>
              </w:rPr>
              <w:t>[</w:t>
            </w:r>
            <w:r w:rsidRPr="005307CF">
              <w:rPr>
                <w:rFonts w:asciiTheme="minorHAnsi" w:hAnsiTheme="minorHAnsi" w:cs="Arial"/>
                <w:b/>
                <w:sz w:val="14"/>
                <w:szCs w:val="16"/>
              </w:rPr>
              <w:t>RBG</w:t>
            </w:r>
            <w:r>
              <w:rPr>
                <w:rFonts w:asciiTheme="minorHAnsi" w:hAnsiTheme="minorHAnsi" w:cs="Arial"/>
                <w:b/>
                <w:sz w:val="14"/>
                <w:szCs w:val="16"/>
              </w:rPr>
              <w:t>]</w:t>
            </w: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680E03F"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Stawka netto</w:t>
            </w:r>
            <w:r>
              <w:rPr>
                <w:rFonts w:asciiTheme="minorHAnsi" w:hAnsiTheme="minorHAnsi" w:cs="Arial"/>
                <w:b/>
                <w:sz w:val="16"/>
                <w:szCs w:val="16"/>
              </w:rPr>
              <w:br/>
            </w:r>
            <w:r w:rsidRPr="005307CF">
              <w:rPr>
                <w:rFonts w:asciiTheme="minorHAnsi" w:hAnsiTheme="minorHAnsi" w:cs="Arial"/>
                <w:b/>
                <w:sz w:val="16"/>
                <w:szCs w:val="16"/>
              </w:rPr>
              <w:t>jednej</w:t>
            </w:r>
            <w:r>
              <w:rPr>
                <w:rFonts w:asciiTheme="minorHAnsi" w:hAnsiTheme="minorHAnsi" w:cs="Arial"/>
                <w:b/>
                <w:sz w:val="16"/>
                <w:szCs w:val="16"/>
              </w:rPr>
              <w:t> </w:t>
            </w:r>
            <w:r w:rsidRPr="005307CF">
              <w:rPr>
                <w:rFonts w:asciiTheme="minorHAnsi" w:hAnsiTheme="minorHAnsi" w:cs="Arial"/>
                <w:b/>
                <w:sz w:val="16"/>
                <w:szCs w:val="16"/>
              </w:rPr>
              <w:t>RBG</w:t>
            </w:r>
          </w:p>
          <w:p w14:paraId="7927D0A3"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[zł]</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77BF1CF"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Wartość netto</w:t>
            </w:r>
          </w:p>
          <w:p w14:paraId="38F83797"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w:t>
            </w:r>
            <w:r w:rsidRPr="005307CF">
              <w:rPr>
                <w:rFonts w:asciiTheme="minorHAnsi" w:hAnsiTheme="minorHAnsi" w:cs="Arial"/>
                <w:b/>
                <w:sz w:val="16"/>
                <w:szCs w:val="16"/>
              </w:rPr>
              <w:t>zł</w:t>
            </w:r>
            <w:r>
              <w:rPr>
                <w:rFonts w:asciiTheme="minorHAnsi" w:hAnsiTheme="minorHAnsi" w:cs="Arial"/>
                <w:b/>
                <w:sz w:val="16"/>
                <w:szCs w:val="16"/>
              </w:rPr>
              <w:t>]</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57967D6"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podatku VAT</w:t>
            </w:r>
          </w:p>
          <w:p w14:paraId="3D913743"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c>
          <w:tcPr>
            <w:tcW w:w="67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701D9DD"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brutto</w:t>
            </w:r>
          </w:p>
          <w:p w14:paraId="6D0FA290"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r>
      <w:tr w:rsidR="0010213F" w:rsidRPr="00017FF7" w14:paraId="1F72291E" w14:textId="77777777" w:rsidTr="00926C7E">
        <w:trPr>
          <w:trHeight w:val="250"/>
          <w:jc w:val="center"/>
        </w:trPr>
        <w:tc>
          <w:tcPr>
            <w:tcW w:w="20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524941"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1</w:t>
            </w:r>
          </w:p>
        </w:tc>
        <w:tc>
          <w:tcPr>
            <w:tcW w:w="16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D109CC"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2</w:t>
            </w:r>
          </w:p>
        </w:tc>
        <w:tc>
          <w:tcPr>
            <w:tcW w:w="51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71A003"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3</w:t>
            </w:r>
          </w:p>
        </w:tc>
        <w:tc>
          <w:tcPr>
            <w:tcW w:w="55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14892D" w14:textId="77777777" w:rsidR="0010213F" w:rsidRPr="00017FF7" w:rsidRDefault="0010213F" w:rsidP="00926C7E">
            <w:pPr>
              <w:keepNext/>
              <w:jc w:val="center"/>
              <w:rPr>
                <w:rFonts w:asciiTheme="minorHAnsi" w:hAnsiTheme="minorHAnsi" w:cs="Arial"/>
                <w:i/>
                <w:color w:val="FF0000"/>
                <w:sz w:val="18"/>
                <w:szCs w:val="18"/>
              </w:rPr>
            </w:pPr>
            <w:r w:rsidRPr="00DD39AE">
              <w:rPr>
                <w:rFonts w:asciiTheme="minorHAnsi" w:hAnsiTheme="minorHAnsi" w:cs="Arial"/>
                <w:i/>
                <w:sz w:val="18"/>
                <w:szCs w:val="18"/>
              </w:rPr>
              <w:t>4</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DF6761" w14:textId="77777777" w:rsidR="0010213F" w:rsidRPr="00DD39AE" w:rsidRDefault="0010213F" w:rsidP="00926C7E">
            <w:pPr>
              <w:keepNext/>
              <w:jc w:val="center"/>
              <w:rPr>
                <w:rFonts w:asciiTheme="minorHAnsi" w:hAnsiTheme="minorHAnsi" w:cs="Arial"/>
                <w:i/>
                <w:sz w:val="18"/>
                <w:szCs w:val="18"/>
              </w:rPr>
            </w:pPr>
            <w:r>
              <w:rPr>
                <w:rFonts w:asciiTheme="minorHAnsi" w:hAnsiTheme="minorHAnsi" w:cs="Arial"/>
                <w:i/>
                <w:sz w:val="18"/>
                <w:szCs w:val="18"/>
              </w:rPr>
              <w:t>5</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8DBA85"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6</w:t>
            </w:r>
          </w:p>
        </w:tc>
        <w:tc>
          <w:tcPr>
            <w:tcW w:w="6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3968B0"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7</w:t>
            </w:r>
          </w:p>
        </w:tc>
      </w:tr>
      <w:tr w:rsidR="00DE54F4" w:rsidRPr="00017FF7" w14:paraId="641973D3"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719030BE" w14:textId="57F95FA5"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1.</w:t>
            </w:r>
          </w:p>
        </w:tc>
        <w:tc>
          <w:tcPr>
            <w:tcW w:w="1696" w:type="pct"/>
            <w:tcBorders>
              <w:top w:val="single" w:sz="4" w:space="0" w:color="auto"/>
              <w:left w:val="single" w:sz="4" w:space="0" w:color="auto"/>
              <w:bottom w:val="single" w:sz="4" w:space="0" w:color="auto"/>
              <w:right w:val="single" w:sz="4" w:space="0" w:color="auto"/>
            </w:tcBorders>
            <w:vAlign w:val="center"/>
            <w:hideMark/>
          </w:tcPr>
          <w:p w14:paraId="43AACC87" w14:textId="77777777" w:rsidR="00DE54F4" w:rsidRPr="00266C68" w:rsidRDefault="00DE54F4" w:rsidP="00DE54F4">
            <w:pPr>
              <w:keepNext/>
              <w:widowControl w:val="0"/>
              <w:spacing w:line="240" w:lineRule="auto"/>
              <w:jc w:val="left"/>
              <w:rPr>
                <w:sz w:val="18"/>
              </w:rPr>
            </w:pPr>
            <w:r w:rsidRPr="00266C68">
              <w:rPr>
                <w:sz w:val="18"/>
              </w:rPr>
              <w:t xml:space="preserve">Świadczenie usługi wynajmu agregatów  wraz z obsługą o mocy </w:t>
            </w:r>
            <w:r w:rsidRPr="00266C68">
              <w:rPr>
                <w:b/>
                <w:sz w:val="18"/>
              </w:rPr>
              <w:t>60 kVA</w:t>
            </w:r>
          </w:p>
        </w:tc>
        <w:tc>
          <w:tcPr>
            <w:tcW w:w="510" w:type="pct"/>
            <w:tcBorders>
              <w:top w:val="single" w:sz="4" w:space="0" w:color="auto"/>
              <w:left w:val="single" w:sz="4" w:space="0" w:color="auto"/>
              <w:bottom w:val="single" w:sz="4" w:space="0" w:color="auto"/>
              <w:right w:val="single" w:sz="4" w:space="0" w:color="auto"/>
            </w:tcBorders>
            <w:vAlign w:val="center"/>
          </w:tcPr>
          <w:p w14:paraId="0A753947" w14:textId="2FD29384"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23</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E23114A"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25B1C13"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C50D6B9"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44A5E88" w14:textId="77777777" w:rsidR="00DE54F4" w:rsidRPr="00530B89" w:rsidRDefault="00DE54F4" w:rsidP="00DE54F4">
            <w:pPr>
              <w:keepNext/>
              <w:jc w:val="right"/>
              <w:rPr>
                <w:rFonts w:asciiTheme="minorHAnsi" w:hAnsiTheme="minorHAnsi" w:cs="Arial"/>
                <w:szCs w:val="18"/>
              </w:rPr>
            </w:pPr>
          </w:p>
        </w:tc>
      </w:tr>
      <w:tr w:rsidR="00DE54F4" w:rsidRPr="00017FF7" w14:paraId="21091F93"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3F7D5F90" w14:textId="2533A9A0"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2.</w:t>
            </w:r>
          </w:p>
        </w:tc>
        <w:tc>
          <w:tcPr>
            <w:tcW w:w="1696" w:type="pct"/>
            <w:tcBorders>
              <w:top w:val="single" w:sz="4" w:space="0" w:color="auto"/>
              <w:left w:val="single" w:sz="4" w:space="0" w:color="auto"/>
              <w:bottom w:val="single" w:sz="4" w:space="0" w:color="auto"/>
              <w:right w:val="single" w:sz="4" w:space="0" w:color="auto"/>
            </w:tcBorders>
            <w:vAlign w:val="center"/>
          </w:tcPr>
          <w:p w14:paraId="47C7DF18"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100 kVA</w:t>
            </w:r>
          </w:p>
        </w:tc>
        <w:tc>
          <w:tcPr>
            <w:tcW w:w="510" w:type="pct"/>
            <w:tcBorders>
              <w:top w:val="single" w:sz="4" w:space="0" w:color="auto"/>
              <w:left w:val="single" w:sz="4" w:space="0" w:color="auto"/>
              <w:bottom w:val="single" w:sz="4" w:space="0" w:color="auto"/>
              <w:right w:val="single" w:sz="4" w:space="0" w:color="auto"/>
            </w:tcBorders>
            <w:vAlign w:val="center"/>
          </w:tcPr>
          <w:p w14:paraId="59C67602" w14:textId="78F9DCC4"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27</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DA9FFD9"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DC8E87E"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F8C209C"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DCBDDCF" w14:textId="77777777" w:rsidR="00DE54F4" w:rsidRPr="00530B89" w:rsidRDefault="00DE54F4" w:rsidP="00DE54F4">
            <w:pPr>
              <w:keepNext/>
              <w:jc w:val="right"/>
              <w:rPr>
                <w:rFonts w:asciiTheme="minorHAnsi" w:hAnsiTheme="minorHAnsi" w:cs="Arial"/>
                <w:szCs w:val="18"/>
              </w:rPr>
            </w:pPr>
          </w:p>
        </w:tc>
      </w:tr>
      <w:tr w:rsidR="00DE54F4" w:rsidRPr="00017FF7" w14:paraId="55B1AACC"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760D07EA" w14:textId="5CA12B46"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3.</w:t>
            </w:r>
          </w:p>
        </w:tc>
        <w:tc>
          <w:tcPr>
            <w:tcW w:w="1696" w:type="pct"/>
            <w:tcBorders>
              <w:top w:val="single" w:sz="4" w:space="0" w:color="auto"/>
              <w:left w:val="single" w:sz="4" w:space="0" w:color="auto"/>
              <w:bottom w:val="single" w:sz="4" w:space="0" w:color="auto"/>
              <w:right w:val="single" w:sz="4" w:space="0" w:color="auto"/>
            </w:tcBorders>
            <w:vAlign w:val="center"/>
          </w:tcPr>
          <w:p w14:paraId="6CF5A114"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125 kVA</w:t>
            </w:r>
          </w:p>
        </w:tc>
        <w:tc>
          <w:tcPr>
            <w:tcW w:w="510" w:type="pct"/>
            <w:tcBorders>
              <w:top w:val="single" w:sz="4" w:space="0" w:color="auto"/>
              <w:left w:val="single" w:sz="4" w:space="0" w:color="auto"/>
              <w:bottom w:val="single" w:sz="4" w:space="0" w:color="auto"/>
              <w:right w:val="single" w:sz="4" w:space="0" w:color="auto"/>
            </w:tcBorders>
            <w:vAlign w:val="center"/>
          </w:tcPr>
          <w:p w14:paraId="26316CE2" w14:textId="5B00E8DB" w:rsidR="00DE54F4" w:rsidRPr="00266C68" w:rsidRDefault="00DE54F4" w:rsidP="00DE54F4">
            <w:pPr>
              <w:spacing w:line="240" w:lineRule="auto"/>
              <w:jc w:val="center"/>
              <w:rPr>
                <w:rFonts w:asciiTheme="minorHAnsi" w:hAnsiTheme="minorHAnsi" w:cs="Calibri"/>
                <w:szCs w:val="18"/>
              </w:rPr>
            </w:pPr>
            <w:r w:rsidRPr="00266C68">
              <w:rPr>
                <w:rFonts w:asciiTheme="minorHAnsi" w:hAnsiTheme="minorHAnsi" w:cs="Calibri"/>
                <w:szCs w:val="18"/>
              </w:rPr>
              <w:t>1</w:t>
            </w:r>
            <w:r>
              <w:rPr>
                <w:rFonts w:asciiTheme="minorHAnsi" w:hAnsiTheme="minorHAnsi" w:cs="Calibri"/>
                <w:szCs w:val="18"/>
              </w:rPr>
              <w:t>1</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12AF43D"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7E8B5B4"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58FA9A9"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36C8831" w14:textId="77777777" w:rsidR="00DE54F4" w:rsidRPr="00530B89" w:rsidRDefault="00DE54F4" w:rsidP="00DE54F4">
            <w:pPr>
              <w:keepNext/>
              <w:jc w:val="right"/>
              <w:rPr>
                <w:rFonts w:asciiTheme="minorHAnsi" w:hAnsiTheme="minorHAnsi" w:cs="Arial"/>
                <w:szCs w:val="18"/>
              </w:rPr>
            </w:pPr>
          </w:p>
        </w:tc>
      </w:tr>
      <w:tr w:rsidR="00DE54F4" w:rsidRPr="00017FF7" w14:paraId="3D821416"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1BF23CA3" w14:textId="77777777"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4.</w:t>
            </w:r>
          </w:p>
        </w:tc>
        <w:tc>
          <w:tcPr>
            <w:tcW w:w="1696" w:type="pct"/>
            <w:tcBorders>
              <w:top w:val="single" w:sz="4" w:space="0" w:color="auto"/>
              <w:left w:val="single" w:sz="4" w:space="0" w:color="auto"/>
              <w:bottom w:val="single" w:sz="4" w:space="0" w:color="auto"/>
              <w:right w:val="single" w:sz="4" w:space="0" w:color="auto"/>
            </w:tcBorders>
            <w:vAlign w:val="center"/>
          </w:tcPr>
          <w:p w14:paraId="370CFB9A"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160 kVA</w:t>
            </w:r>
          </w:p>
        </w:tc>
        <w:tc>
          <w:tcPr>
            <w:tcW w:w="510" w:type="pct"/>
            <w:tcBorders>
              <w:top w:val="single" w:sz="4" w:space="0" w:color="auto"/>
              <w:left w:val="single" w:sz="4" w:space="0" w:color="auto"/>
              <w:bottom w:val="single" w:sz="4" w:space="0" w:color="auto"/>
              <w:right w:val="single" w:sz="4" w:space="0" w:color="auto"/>
            </w:tcBorders>
            <w:vAlign w:val="center"/>
          </w:tcPr>
          <w:p w14:paraId="081D1A3E" w14:textId="79ABBADE"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42</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F846116"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48D7B68"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2C42CA1"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AF11366" w14:textId="77777777" w:rsidR="00DE54F4" w:rsidRPr="00530B89" w:rsidRDefault="00DE54F4" w:rsidP="00DE54F4">
            <w:pPr>
              <w:keepNext/>
              <w:jc w:val="right"/>
              <w:rPr>
                <w:rFonts w:asciiTheme="minorHAnsi" w:hAnsiTheme="minorHAnsi" w:cs="Arial"/>
                <w:szCs w:val="18"/>
              </w:rPr>
            </w:pPr>
          </w:p>
        </w:tc>
      </w:tr>
      <w:tr w:rsidR="00DE54F4" w:rsidRPr="00017FF7" w14:paraId="3D32F6DF"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4249565A" w14:textId="77777777"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5.</w:t>
            </w:r>
          </w:p>
        </w:tc>
        <w:tc>
          <w:tcPr>
            <w:tcW w:w="1696" w:type="pct"/>
            <w:tcBorders>
              <w:top w:val="single" w:sz="4" w:space="0" w:color="auto"/>
              <w:left w:val="single" w:sz="4" w:space="0" w:color="auto"/>
              <w:bottom w:val="single" w:sz="4" w:space="0" w:color="auto"/>
              <w:right w:val="single" w:sz="4" w:space="0" w:color="auto"/>
            </w:tcBorders>
            <w:vAlign w:val="center"/>
          </w:tcPr>
          <w:p w14:paraId="128283AE"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250 kVA</w:t>
            </w:r>
          </w:p>
        </w:tc>
        <w:tc>
          <w:tcPr>
            <w:tcW w:w="510" w:type="pct"/>
            <w:tcBorders>
              <w:top w:val="single" w:sz="4" w:space="0" w:color="auto"/>
              <w:left w:val="single" w:sz="4" w:space="0" w:color="auto"/>
              <w:bottom w:val="single" w:sz="4" w:space="0" w:color="auto"/>
              <w:right w:val="single" w:sz="4" w:space="0" w:color="auto"/>
            </w:tcBorders>
            <w:vAlign w:val="center"/>
          </w:tcPr>
          <w:p w14:paraId="34025A8A" w14:textId="70ED477C"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46</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958400A"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99DACA8"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0F56786"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19145E4" w14:textId="77777777" w:rsidR="00DE54F4" w:rsidRPr="00530B89" w:rsidRDefault="00DE54F4" w:rsidP="00DE54F4">
            <w:pPr>
              <w:keepNext/>
              <w:jc w:val="right"/>
              <w:rPr>
                <w:rFonts w:asciiTheme="minorHAnsi" w:hAnsiTheme="minorHAnsi" w:cs="Arial"/>
                <w:szCs w:val="18"/>
              </w:rPr>
            </w:pPr>
          </w:p>
        </w:tc>
      </w:tr>
      <w:tr w:rsidR="00DE54F4" w:rsidRPr="00017FF7" w14:paraId="352B7590"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6735A7F2" w14:textId="77777777"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6.</w:t>
            </w:r>
          </w:p>
        </w:tc>
        <w:tc>
          <w:tcPr>
            <w:tcW w:w="1696" w:type="pct"/>
            <w:tcBorders>
              <w:top w:val="single" w:sz="4" w:space="0" w:color="auto"/>
              <w:left w:val="single" w:sz="4" w:space="0" w:color="auto"/>
              <w:bottom w:val="single" w:sz="4" w:space="0" w:color="auto"/>
              <w:right w:val="single" w:sz="4" w:space="0" w:color="auto"/>
            </w:tcBorders>
            <w:vAlign w:val="center"/>
          </w:tcPr>
          <w:p w14:paraId="1078D98A"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400 kVA</w:t>
            </w:r>
          </w:p>
        </w:tc>
        <w:tc>
          <w:tcPr>
            <w:tcW w:w="510" w:type="pct"/>
            <w:tcBorders>
              <w:top w:val="single" w:sz="4" w:space="0" w:color="auto"/>
              <w:left w:val="single" w:sz="4" w:space="0" w:color="auto"/>
              <w:bottom w:val="single" w:sz="4" w:space="0" w:color="auto"/>
              <w:right w:val="single" w:sz="4" w:space="0" w:color="auto"/>
            </w:tcBorders>
            <w:vAlign w:val="center"/>
          </w:tcPr>
          <w:p w14:paraId="073E48D2" w14:textId="7725E067"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15</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B7C50EA"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B391CC9"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9124DEC"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E4416CD" w14:textId="77777777" w:rsidR="00DE54F4" w:rsidRPr="00530B89" w:rsidRDefault="00DE54F4" w:rsidP="00DE54F4">
            <w:pPr>
              <w:keepNext/>
              <w:jc w:val="right"/>
              <w:rPr>
                <w:rFonts w:asciiTheme="minorHAnsi" w:hAnsiTheme="minorHAnsi" w:cs="Arial"/>
                <w:szCs w:val="18"/>
              </w:rPr>
            </w:pPr>
          </w:p>
        </w:tc>
      </w:tr>
      <w:tr w:rsidR="0010213F" w:rsidRPr="00017FF7" w14:paraId="57F5346A" w14:textId="77777777" w:rsidTr="00926C7E">
        <w:trPr>
          <w:trHeight w:val="370"/>
          <w:jc w:val="center"/>
        </w:trPr>
        <w:tc>
          <w:tcPr>
            <w:tcW w:w="2413" w:type="pct"/>
            <w:gridSpan w:val="3"/>
            <w:tcBorders>
              <w:top w:val="single" w:sz="4" w:space="0" w:color="auto"/>
              <w:left w:val="nil"/>
              <w:bottom w:val="nil"/>
              <w:right w:val="single" w:sz="4" w:space="0" w:color="auto"/>
            </w:tcBorders>
            <w:vAlign w:val="center"/>
            <w:hideMark/>
          </w:tcPr>
          <w:p w14:paraId="5F49ECE7" w14:textId="77777777" w:rsidR="0010213F" w:rsidRPr="00B031EB" w:rsidRDefault="0010213F" w:rsidP="00926C7E">
            <w:pPr>
              <w:ind w:right="93"/>
              <w:jc w:val="right"/>
              <w:rPr>
                <w:rFonts w:asciiTheme="minorHAnsi" w:hAnsiTheme="minorHAnsi" w:cs="Arial"/>
                <w:bCs/>
                <w:sz w:val="18"/>
                <w:szCs w:val="18"/>
              </w:rPr>
            </w:pP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left w:w="113" w:type="dxa"/>
              <w:right w:w="113" w:type="dxa"/>
            </w:tcMar>
            <w:vAlign w:val="center"/>
          </w:tcPr>
          <w:p w14:paraId="321240B9" w14:textId="77777777" w:rsidR="0010213F" w:rsidRPr="00B031EB" w:rsidRDefault="0010213F" w:rsidP="00926C7E">
            <w:pPr>
              <w:spacing w:line="240" w:lineRule="auto"/>
              <w:jc w:val="right"/>
              <w:rPr>
                <w:rFonts w:asciiTheme="minorHAnsi" w:hAnsiTheme="minorHAnsi" w:cs="Calibri"/>
                <w:b/>
                <w:szCs w:val="22"/>
                <w:lang w:eastAsia="pl-PL"/>
              </w:rPr>
            </w:pPr>
            <w:r w:rsidRPr="00B031EB">
              <w:rPr>
                <w:rFonts w:asciiTheme="minorHAnsi" w:hAnsiTheme="minorHAnsi" w:cs="Calibri"/>
                <w:b/>
                <w:szCs w:val="22"/>
                <w:lang w:eastAsia="pl-PL"/>
              </w:rPr>
              <w:t>SUMA</w:t>
            </w: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149B4C7" w14:textId="77777777" w:rsidR="0010213F" w:rsidRPr="00530B89" w:rsidRDefault="0010213F" w:rsidP="00926C7E">
            <w:pPr>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3A8F948" w14:textId="77777777" w:rsidR="0010213F" w:rsidRPr="00530B89" w:rsidRDefault="0010213F" w:rsidP="00926C7E">
            <w:pPr>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4700179" w14:textId="77777777" w:rsidR="0010213F" w:rsidRPr="00530B89" w:rsidRDefault="0010213F" w:rsidP="00926C7E">
            <w:pPr>
              <w:jc w:val="right"/>
              <w:rPr>
                <w:rFonts w:asciiTheme="minorHAnsi" w:hAnsiTheme="minorHAnsi" w:cs="Arial"/>
                <w:szCs w:val="18"/>
              </w:rPr>
            </w:pPr>
          </w:p>
        </w:tc>
      </w:tr>
    </w:tbl>
    <w:p w14:paraId="4068C788" w14:textId="6FEEE927" w:rsidR="0010213F" w:rsidRPr="001F52A7" w:rsidRDefault="0010213F" w:rsidP="00DE54F4">
      <w:pPr>
        <w:keepNext/>
        <w:numPr>
          <w:ilvl w:val="1"/>
          <w:numId w:val="1"/>
        </w:numPr>
        <w:spacing w:before="120" w:line="300" w:lineRule="auto"/>
        <w:rPr>
          <w:rFonts w:asciiTheme="minorHAnsi" w:hAnsiTheme="minorHAnsi" w:cstheme="minorHAnsi"/>
          <w:szCs w:val="22"/>
        </w:rPr>
      </w:pPr>
      <w:r w:rsidRPr="001F52A7">
        <w:rPr>
          <w:rFonts w:asciiTheme="minorHAnsi" w:hAnsiTheme="minorHAnsi" w:cstheme="minorHAnsi"/>
          <w:b/>
        </w:rPr>
        <w:lastRenderedPageBreak/>
        <w:t xml:space="preserve">Część nr </w:t>
      </w:r>
      <w:r>
        <w:rPr>
          <w:rFonts w:asciiTheme="minorHAnsi" w:hAnsiTheme="minorHAnsi" w:cstheme="minorHAnsi"/>
          <w:b/>
        </w:rPr>
        <w:t>3</w:t>
      </w:r>
      <w:r w:rsidRPr="001F52A7">
        <w:rPr>
          <w:rFonts w:asciiTheme="minorHAnsi" w:hAnsiTheme="minorHAnsi" w:cstheme="minorHAnsi"/>
          <w:b/>
        </w:rPr>
        <w:t xml:space="preserve"> o nazwie </w:t>
      </w:r>
      <w:r w:rsidRPr="001F52A7">
        <w:rPr>
          <w:rFonts w:asciiTheme="minorHAnsi" w:hAnsiTheme="minorHAnsi" w:cstheme="minorHAnsi"/>
          <w:snapToGrid w:val="0"/>
          <w:color w:val="000000"/>
          <w:szCs w:val="22"/>
        </w:rPr>
        <w:t>„</w:t>
      </w:r>
      <w:r w:rsidRPr="002D7416">
        <w:rPr>
          <w:rFonts w:cs="Arial"/>
          <w:b/>
          <w:i/>
          <w:snapToGrid w:val="0"/>
          <w:color w:val="000000"/>
          <w:szCs w:val="22"/>
        </w:rPr>
        <w:t xml:space="preserve">Usługa wynajmu agregatów – RE </w:t>
      </w:r>
      <w:r>
        <w:rPr>
          <w:rFonts w:cs="Arial"/>
          <w:b/>
          <w:i/>
          <w:snapToGrid w:val="0"/>
          <w:color w:val="000000"/>
          <w:szCs w:val="22"/>
        </w:rPr>
        <w:t>Staszów</w:t>
      </w:r>
      <w:r w:rsidRPr="001F52A7">
        <w:rPr>
          <w:rFonts w:asciiTheme="minorHAnsi" w:hAnsiTheme="minorHAnsi" w:cstheme="minorHAnsi"/>
          <w:snapToGrid w:val="0"/>
          <w:color w:val="000000"/>
          <w:szCs w:val="22"/>
        </w:rPr>
        <w:t>”</w:t>
      </w:r>
    </w:p>
    <w:p w14:paraId="0EBB91CA" w14:textId="77777777" w:rsidR="0010213F" w:rsidRPr="001F52A7" w:rsidRDefault="0010213F" w:rsidP="00DE54F4">
      <w:pPr>
        <w:keepNext/>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4CD49CA4" w14:textId="77777777" w:rsidR="0010213F" w:rsidRPr="001F52A7" w:rsidRDefault="0010213F" w:rsidP="00DE54F4">
      <w:pPr>
        <w:keepNext/>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138A2A81" w14:textId="77777777" w:rsidR="0010213F" w:rsidRPr="001F52A7" w:rsidRDefault="0010213F" w:rsidP="00DE54F4">
      <w:pPr>
        <w:keepNext/>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368D520F" w14:textId="77777777" w:rsidR="0010213F" w:rsidRDefault="0010213F" w:rsidP="0010213F">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
        <w:gridCol w:w="3336"/>
        <w:gridCol w:w="1003"/>
        <w:gridCol w:w="1084"/>
        <w:gridCol w:w="1336"/>
        <w:gridCol w:w="1336"/>
        <w:gridCol w:w="1332"/>
      </w:tblGrid>
      <w:tr w:rsidR="0010213F" w:rsidRPr="00017FF7" w14:paraId="7BE4FFED" w14:textId="77777777" w:rsidTr="00926C7E">
        <w:trPr>
          <w:trHeight w:val="850"/>
          <w:jc w:val="center"/>
        </w:trPr>
        <w:tc>
          <w:tcPr>
            <w:tcW w:w="20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691CFF4" w14:textId="77777777" w:rsidR="0010213F" w:rsidRPr="005307CF" w:rsidRDefault="0010213F" w:rsidP="00926C7E">
            <w:pPr>
              <w:keepNext/>
              <w:jc w:val="center"/>
              <w:rPr>
                <w:rFonts w:asciiTheme="minorHAnsi" w:hAnsiTheme="minorHAnsi" w:cs="Arial"/>
                <w:b/>
                <w:sz w:val="18"/>
                <w:szCs w:val="18"/>
              </w:rPr>
            </w:pPr>
            <w:r w:rsidRPr="005307CF">
              <w:rPr>
                <w:rFonts w:asciiTheme="minorHAnsi" w:hAnsiTheme="minorHAnsi" w:cs="Arial"/>
                <w:b/>
                <w:sz w:val="18"/>
                <w:szCs w:val="18"/>
              </w:rPr>
              <w:t>Lp.</w:t>
            </w:r>
          </w:p>
        </w:tc>
        <w:tc>
          <w:tcPr>
            <w:tcW w:w="16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2E3C0ED"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Nazwa asortymentu</w:t>
            </w:r>
          </w:p>
        </w:tc>
        <w:tc>
          <w:tcPr>
            <w:tcW w:w="51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66CEC2E" w14:textId="77777777" w:rsidR="0010213F" w:rsidRPr="005307CF" w:rsidRDefault="0010213F" w:rsidP="00926C7E">
            <w:pPr>
              <w:keepNext/>
              <w:spacing w:line="240" w:lineRule="auto"/>
              <w:jc w:val="center"/>
              <w:rPr>
                <w:rFonts w:asciiTheme="minorHAnsi" w:hAnsiTheme="minorHAnsi" w:cs="Arial"/>
                <w:b/>
                <w:sz w:val="14"/>
                <w:szCs w:val="16"/>
              </w:rPr>
            </w:pPr>
            <w:r w:rsidRPr="005307CF">
              <w:rPr>
                <w:rFonts w:asciiTheme="minorHAnsi" w:hAnsiTheme="minorHAnsi" w:cs="Arial"/>
                <w:b/>
                <w:sz w:val="14"/>
                <w:szCs w:val="16"/>
              </w:rPr>
              <w:t>Ilość szacowanych roboczogodzin pracy agregatu</w:t>
            </w:r>
          </w:p>
          <w:p w14:paraId="4BADA7BC" w14:textId="77777777" w:rsidR="0010213F" w:rsidRPr="005307CF" w:rsidRDefault="0010213F" w:rsidP="00926C7E">
            <w:pPr>
              <w:keepNext/>
              <w:spacing w:line="240" w:lineRule="auto"/>
              <w:jc w:val="center"/>
              <w:rPr>
                <w:rFonts w:asciiTheme="minorHAnsi" w:hAnsiTheme="minorHAnsi" w:cs="Arial"/>
                <w:b/>
                <w:sz w:val="14"/>
                <w:szCs w:val="16"/>
              </w:rPr>
            </w:pPr>
            <w:r>
              <w:rPr>
                <w:rFonts w:asciiTheme="minorHAnsi" w:hAnsiTheme="minorHAnsi" w:cs="Arial"/>
                <w:b/>
                <w:sz w:val="14"/>
                <w:szCs w:val="16"/>
              </w:rPr>
              <w:t>[</w:t>
            </w:r>
            <w:r w:rsidRPr="005307CF">
              <w:rPr>
                <w:rFonts w:asciiTheme="minorHAnsi" w:hAnsiTheme="minorHAnsi" w:cs="Arial"/>
                <w:b/>
                <w:sz w:val="14"/>
                <w:szCs w:val="16"/>
              </w:rPr>
              <w:t>RBG</w:t>
            </w:r>
            <w:r>
              <w:rPr>
                <w:rFonts w:asciiTheme="minorHAnsi" w:hAnsiTheme="minorHAnsi" w:cs="Arial"/>
                <w:b/>
                <w:sz w:val="14"/>
                <w:szCs w:val="16"/>
              </w:rPr>
              <w:t>]</w:t>
            </w: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008ADFD"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Stawka netto</w:t>
            </w:r>
            <w:r>
              <w:rPr>
                <w:rFonts w:asciiTheme="minorHAnsi" w:hAnsiTheme="minorHAnsi" w:cs="Arial"/>
                <w:b/>
                <w:sz w:val="16"/>
                <w:szCs w:val="16"/>
              </w:rPr>
              <w:br/>
            </w:r>
            <w:r w:rsidRPr="005307CF">
              <w:rPr>
                <w:rFonts w:asciiTheme="minorHAnsi" w:hAnsiTheme="minorHAnsi" w:cs="Arial"/>
                <w:b/>
                <w:sz w:val="16"/>
                <w:szCs w:val="16"/>
              </w:rPr>
              <w:t>jednej</w:t>
            </w:r>
            <w:r>
              <w:rPr>
                <w:rFonts w:asciiTheme="minorHAnsi" w:hAnsiTheme="minorHAnsi" w:cs="Arial"/>
                <w:b/>
                <w:sz w:val="16"/>
                <w:szCs w:val="16"/>
              </w:rPr>
              <w:t> </w:t>
            </w:r>
            <w:r w:rsidRPr="005307CF">
              <w:rPr>
                <w:rFonts w:asciiTheme="minorHAnsi" w:hAnsiTheme="minorHAnsi" w:cs="Arial"/>
                <w:b/>
                <w:sz w:val="16"/>
                <w:szCs w:val="16"/>
              </w:rPr>
              <w:t>RBG</w:t>
            </w:r>
          </w:p>
          <w:p w14:paraId="4807A2D1"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[zł]</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7FE18F2"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Wartość netto</w:t>
            </w:r>
          </w:p>
          <w:p w14:paraId="1A0FE0C5"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w:t>
            </w:r>
            <w:r w:rsidRPr="005307CF">
              <w:rPr>
                <w:rFonts w:asciiTheme="minorHAnsi" w:hAnsiTheme="minorHAnsi" w:cs="Arial"/>
                <w:b/>
                <w:sz w:val="16"/>
                <w:szCs w:val="16"/>
              </w:rPr>
              <w:t>zł</w:t>
            </w:r>
            <w:r>
              <w:rPr>
                <w:rFonts w:asciiTheme="minorHAnsi" w:hAnsiTheme="minorHAnsi" w:cs="Arial"/>
                <w:b/>
                <w:sz w:val="16"/>
                <w:szCs w:val="16"/>
              </w:rPr>
              <w:t>]</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E2EABC6"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podatku VAT</w:t>
            </w:r>
          </w:p>
          <w:p w14:paraId="0F80AC57"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c>
          <w:tcPr>
            <w:tcW w:w="67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6603E2D"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brutto</w:t>
            </w:r>
          </w:p>
          <w:p w14:paraId="453E2382"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r>
      <w:tr w:rsidR="0010213F" w:rsidRPr="00017FF7" w14:paraId="716827BC" w14:textId="77777777" w:rsidTr="00926C7E">
        <w:trPr>
          <w:trHeight w:val="250"/>
          <w:jc w:val="center"/>
        </w:trPr>
        <w:tc>
          <w:tcPr>
            <w:tcW w:w="20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B3B0ECD"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1</w:t>
            </w:r>
          </w:p>
        </w:tc>
        <w:tc>
          <w:tcPr>
            <w:tcW w:w="16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3B390EF"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2</w:t>
            </w:r>
          </w:p>
        </w:tc>
        <w:tc>
          <w:tcPr>
            <w:tcW w:w="51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ACBFF15"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3</w:t>
            </w:r>
          </w:p>
        </w:tc>
        <w:tc>
          <w:tcPr>
            <w:tcW w:w="55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05B5CC" w14:textId="77777777" w:rsidR="0010213F" w:rsidRPr="00017FF7" w:rsidRDefault="0010213F" w:rsidP="00926C7E">
            <w:pPr>
              <w:keepNext/>
              <w:jc w:val="center"/>
              <w:rPr>
                <w:rFonts w:asciiTheme="minorHAnsi" w:hAnsiTheme="minorHAnsi" w:cs="Arial"/>
                <w:i/>
                <w:color w:val="FF0000"/>
                <w:sz w:val="18"/>
                <w:szCs w:val="18"/>
              </w:rPr>
            </w:pPr>
            <w:r w:rsidRPr="00DD39AE">
              <w:rPr>
                <w:rFonts w:asciiTheme="minorHAnsi" w:hAnsiTheme="minorHAnsi" w:cs="Arial"/>
                <w:i/>
                <w:sz w:val="18"/>
                <w:szCs w:val="18"/>
              </w:rPr>
              <w:t>4</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91C45E5" w14:textId="77777777" w:rsidR="0010213F" w:rsidRPr="00DD39AE" w:rsidRDefault="0010213F" w:rsidP="00926C7E">
            <w:pPr>
              <w:keepNext/>
              <w:jc w:val="center"/>
              <w:rPr>
                <w:rFonts w:asciiTheme="minorHAnsi" w:hAnsiTheme="minorHAnsi" w:cs="Arial"/>
                <w:i/>
                <w:sz w:val="18"/>
                <w:szCs w:val="18"/>
              </w:rPr>
            </w:pPr>
            <w:r>
              <w:rPr>
                <w:rFonts w:asciiTheme="minorHAnsi" w:hAnsiTheme="minorHAnsi" w:cs="Arial"/>
                <w:i/>
                <w:sz w:val="18"/>
                <w:szCs w:val="18"/>
              </w:rPr>
              <w:t>5</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B26CE2"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6</w:t>
            </w:r>
          </w:p>
        </w:tc>
        <w:tc>
          <w:tcPr>
            <w:tcW w:w="6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07FC54"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7</w:t>
            </w:r>
          </w:p>
        </w:tc>
      </w:tr>
      <w:tr w:rsidR="00DE54F4" w:rsidRPr="00017FF7" w14:paraId="69501899"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43C95600" w14:textId="77777777" w:rsidR="00DE54F4" w:rsidRPr="00017FF7"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1</w:t>
            </w:r>
            <w:r w:rsidRPr="00017FF7">
              <w:rPr>
                <w:rFonts w:asciiTheme="minorHAnsi" w:hAnsiTheme="minorHAnsi" w:cs="Arial"/>
                <w:sz w:val="18"/>
                <w:szCs w:val="18"/>
              </w:rPr>
              <w:t>.</w:t>
            </w:r>
          </w:p>
        </w:tc>
        <w:tc>
          <w:tcPr>
            <w:tcW w:w="1696" w:type="pct"/>
            <w:tcBorders>
              <w:top w:val="single" w:sz="4" w:space="0" w:color="auto"/>
              <w:left w:val="single" w:sz="4" w:space="0" w:color="auto"/>
              <w:bottom w:val="single" w:sz="4" w:space="0" w:color="auto"/>
              <w:right w:val="single" w:sz="4" w:space="0" w:color="auto"/>
            </w:tcBorders>
            <w:vAlign w:val="center"/>
          </w:tcPr>
          <w:p w14:paraId="1DF51DD6" w14:textId="77777777" w:rsidR="00DE54F4" w:rsidRPr="00266C68" w:rsidRDefault="00DE54F4" w:rsidP="00DE54F4">
            <w:pPr>
              <w:keepNext/>
              <w:widowControl w:val="0"/>
              <w:spacing w:line="240" w:lineRule="auto"/>
              <w:jc w:val="left"/>
              <w:rPr>
                <w:sz w:val="18"/>
              </w:rPr>
            </w:pPr>
            <w:r w:rsidRPr="00266C68">
              <w:rPr>
                <w:sz w:val="18"/>
              </w:rPr>
              <w:t xml:space="preserve">Świadczenie usługi wynajmu agregatów  wraz z obsługą o mocy </w:t>
            </w:r>
            <w:r w:rsidRPr="00266C68">
              <w:rPr>
                <w:b/>
                <w:sz w:val="18"/>
              </w:rPr>
              <w:t>40 kVA</w:t>
            </w:r>
          </w:p>
        </w:tc>
        <w:tc>
          <w:tcPr>
            <w:tcW w:w="510" w:type="pct"/>
            <w:tcBorders>
              <w:top w:val="single" w:sz="4" w:space="0" w:color="auto"/>
              <w:left w:val="single" w:sz="4" w:space="0" w:color="auto"/>
              <w:bottom w:val="single" w:sz="4" w:space="0" w:color="auto"/>
              <w:right w:val="single" w:sz="4" w:space="0" w:color="auto"/>
            </w:tcBorders>
            <w:vAlign w:val="center"/>
          </w:tcPr>
          <w:p w14:paraId="5F865A6E" w14:textId="3E0028EA"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14</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04816F0"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8A4BB06"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2A793BE"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1DBD391" w14:textId="77777777" w:rsidR="00DE54F4" w:rsidRPr="00530B89" w:rsidRDefault="00DE54F4" w:rsidP="00DE54F4">
            <w:pPr>
              <w:keepNext/>
              <w:jc w:val="right"/>
              <w:rPr>
                <w:rFonts w:asciiTheme="minorHAnsi" w:hAnsiTheme="minorHAnsi" w:cs="Arial"/>
                <w:szCs w:val="18"/>
              </w:rPr>
            </w:pPr>
          </w:p>
        </w:tc>
      </w:tr>
      <w:tr w:rsidR="00DE54F4" w:rsidRPr="00017FF7" w14:paraId="41FFA318"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40CC84E5" w14:textId="77777777"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2.</w:t>
            </w:r>
          </w:p>
        </w:tc>
        <w:tc>
          <w:tcPr>
            <w:tcW w:w="1696" w:type="pct"/>
            <w:tcBorders>
              <w:top w:val="single" w:sz="4" w:space="0" w:color="auto"/>
              <w:left w:val="single" w:sz="4" w:space="0" w:color="auto"/>
              <w:bottom w:val="single" w:sz="4" w:space="0" w:color="auto"/>
              <w:right w:val="single" w:sz="4" w:space="0" w:color="auto"/>
            </w:tcBorders>
            <w:vAlign w:val="center"/>
            <w:hideMark/>
          </w:tcPr>
          <w:p w14:paraId="01131179" w14:textId="77777777" w:rsidR="00DE54F4" w:rsidRPr="00266C68" w:rsidRDefault="00DE54F4" w:rsidP="00DE54F4">
            <w:pPr>
              <w:keepNext/>
              <w:widowControl w:val="0"/>
              <w:spacing w:line="240" w:lineRule="auto"/>
              <w:jc w:val="left"/>
              <w:rPr>
                <w:sz w:val="18"/>
              </w:rPr>
            </w:pPr>
            <w:r w:rsidRPr="00266C68">
              <w:rPr>
                <w:sz w:val="18"/>
              </w:rPr>
              <w:t xml:space="preserve">Świadczenie usługi wynajmu agregatów  wraz z obsługą o mocy </w:t>
            </w:r>
            <w:r w:rsidRPr="00266C68">
              <w:rPr>
                <w:b/>
                <w:sz w:val="18"/>
              </w:rPr>
              <w:t>60 kVA</w:t>
            </w:r>
          </w:p>
        </w:tc>
        <w:tc>
          <w:tcPr>
            <w:tcW w:w="510" w:type="pct"/>
            <w:tcBorders>
              <w:top w:val="single" w:sz="4" w:space="0" w:color="auto"/>
              <w:left w:val="single" w:sz="4" w:space="0" w:color="auto"/>
              <w:bottom w:val="single" w:sz="4" w:space="0" w:color="auto"/>
              <w:right w:val="single" w:sz="4" w:space="0" w:color="auto"/>
            </w:tcBorders>
            <w:vAlign w:val="center"/>
          </w:tcPr>
          <w:p w14:paraId="5391FEFC" w14:textId="3DC78BAF"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27</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2EFF3F3"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A6E6D84"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96C62A8"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E118A9E" w14:textId="77777777" w:rsidR="00DE54F4" w:rsidRPr="00530B89" w:rsidRDefault="00DE54F4" w:rsidP="00DE54F4">
            <w:pPr>
              <w:keepNext/>
              <w:jc w:val="right"/>
              <w:rPr>
                <w:rFonts w:asciiTheme="minorHAnsi" w:hAnsiTheme="minorHAnsi" w:cs="Arial"/>
                <w:szCs w:val="18"/>
              </w:rPr>
            </w:pPr>
          </w:p>
        </w:tc>
      </w:tr>
      <w:tr w:rsidR="00DE54F4" w:rsidRPr="00017FF7" w14:paraId="12131085"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0720A571" w14:textId="77777777"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3.</w:t>
            </w:r>
          </w:p>
        </w:tc>
        <w:tc>
          <w:tcPr>
            <w:tcW w:w="1696" w:type="pct"/>
            <w:tcBorders>
              <w:top w:val="single" w:sz="4" w:space="0" w:color="auto"/>
              <w:left w:val="single" w:sz="4" w:space="0" w:color="auto"/>
              <w:bottom w:val="single" w:sz="4" w:space="0" w:color="auto"/>
              <w:right w:val="single" w:sz="4" w:space="0" w:color="auto"/>
            </w:tcBorders>
            <w:vAlign w:val="center"/>
          </w:tcPr>
          <w:p w14:paraId="0A778BBD"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100 kVA</w:t>
            </w:r>
          </w:p>
        </w:tc>
        <w:tc>
          <w:tcPr>
            <w:tcW w:w="510" w:type="pct"/>
            <w:tcBorders>
              <w:top w:val="single" w:sz="4" w:space="0" w:color="auto"/>
              <w:left w:val="single" w:sz="4" w:space="0" w:color="auto"/>
              <w:bottom w:val="single" w:sz="4" w:space="0" w:color="auto"/>
              <w:right w:val="single" w:sz="4" w:space="0" w:color="auto"/>
            </w:tcBorders>
            <w:vAlign w:val="center"/>
          </w:tcPr>
          <w:p w14:paraId="2738812B" w14:textId="4BA8727C"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41</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DC0083E"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B090027"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3579289"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19D7EB8" w14:textId="77777777" w:rsidR="00DE54F4" w:rsidRPr="00530B89" w:rsidRDefault="00DE54F4" w:rsidP="00DE54F4">
            <w:pPr>
              <w:keepNext/>
              <w:jc w:val="right"/>
              <w:rPr>
                <w:rFonts w:asciiTheme="minorHAnsi" w:hAnsiTheme="minorHAnsi" w:cs="Arial"/>
                <w:szCs w:val="18"/>
              </w:rPr>
            </w:pPr>
          </w:p>
        </w:tc>
      </w:tr>
      <w:tr w:rsidR="00DE54F4" w:rsidRPr="00017FF7" w14:paraId="3CD4F17D"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006D7039" w14:textId="6714B648" w:rsidR="00DE54F4" w:rsidRPr="00F54389"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4.</w:t>
            </w:r>
          </w:p>
        </w:tc>
        <w:tc>
          <w:tcPr>
            <w:tcW w:w="1696" w:type="pct"/>
            <w:tcBorders>
              <w:top w:val="single" w:sz="4" w:space="0" w:color="auto"/>
              <w:left w:val="single" w:sz="4" w:space="0" w:color="auto"/>
              <w:bottom w:val="single" w:sz="4" w:space="0" w:color="auto"/>
              <w:right w:val="single" w:sz="4" w:space="0" w:color="auto"/>
            </w:tcBorders>
            <w:vAlign w:val="center"/>
          </w:tcPr>
          <w:p w14:paraId="0176F8A4"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125 kVA</w:t>
            </w:r>
          </w:p>
        </w:tc>
        <w:tc>
          <w:tcPr>
            <w:tcW w:w="510" w:type="pct"/>
            <w:tcBorders>
              <w:top w:val="single" w:sz="4" w:space="0" w:color="auto"/>
              <w:left w:val="single" w:sz="4" w:space="0" w:color="auto"/>
              <w:bottom w:val="single" w:sz="4" w:space="0" w:color="auto"/>
              <w:right w:val="single" w:sz="4" w:space="0" w:color="auto"/>
            </w:tcBorders>
            <w:vAlign w:val="center"/>
          </w:tcPr>
          <w:p w14:paraId="4C2D50B5" w14:textId="7081B7D5"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3</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17E0207"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A2073F3"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A0D0DF7"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1DD961F" w14:textId="77777777" w:rsidR="00DE54F4" w:rsidRPr="00530B89" w:rsidRDefault="00DE54F4" w:rsidP="00DE54F4">
            <w:pPr>
              <w:keepNext/>
              <w:jc w:val="right"/>
              <w:rPr>
                <w:rFonts w:asciiTheme="minorHAnsi" w:hAnsiTheme="minorHAnsi" w:cs="Arial"/>
                <w:szCs w:val="18"/>
              </w:rPr>
            </w:pPr>
          </w:p>
        </w:tc>
      </w:tr>
      <w:tr w:rsidR="00DE54F4" w:rsidRPr="00017FF7" w14:paraId="4FF7967B"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50411429" w14:textId="7DCF14E4"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5.</w:t>
            </w:r>
          </w:p>
        </w:tc>
        <w:tc>
          <w:tcPr>
            <w:tcW w:w="1696" w:type="pct"/>
            <w:tcBorders>
              <w:top w:val="single" w:sz="4" w:space="0" w:color="auto"/>
              <w:left w:val="single" w:sz="4" w:space="0" w:color="auto"/>
              <w:bottom w:val="single" w:sz="4" w:space="0" w:color="auto"/>
              <w:right w:val="single" w:sz="4" w:space="0" w:color="auto"/>
            </w:tcBorders>
            <w:vAlign w:val="center"/>
          </w:tcPr>
          <w:p w14:paraId="6BAF5B3C"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160 kVA</w:t>
            </w:r>
          </w:p>
        </w:tc>
        <w:tc>
          <w:tcPr>
            <w:tcW w:w="510" w:type="pct"/>
            <w:tcBorders>
              <w:top w:val="single" w:sz="4" w:space="0" w:color="auto"/>
              <w:left w:val="single" w:sz="4" w:space="0" w:color="auto"/>
              <w:bottom w:val="single" w:sz="4" w:space="0" w:color="auto"/>
              <w:right w:val="single" w:sz="4" w:space="0" w:color="auto"/>
            </w:tcBorders>
            <w:vAlign w:val="center"/>
          </w:tcPr>
          <w:p w14:paraId="414BEDAE" w14:textId="488C50FA"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68</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8EA00CF"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42DBB72"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97CF1BC"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95293A9" w14:textId="77777777" w:rsidR="00DE54F4" w:rsidRPr="00530B89" w:rsidRDefault="00DE54F4" w:rsidP="00DE54F4">
            <w:pPr>
              <w:keepNext/>
              <w:jc w:val="right"/>
              <w:rPr>
                <w:rFonts w:asciiTheme="minorHAnsi" w:hAnsiTheme="minorHAnsi" w:cs="Arial"/>
                <w:szCs w:val="18"/>
              </w:rPr>
            </w:pPr>
          </w:p>
        </w:tc>
      </w:tr>
      <w:tr w:rsidR="00DE54F4" w:rsidRPr="00017FF7" w14:paraId="45908C18"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6854CF96" w14:textId="112C94D0"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6.</w:t>
            </w:r>
          </w:p>
        </w:tc>
        <w:tc>
          <w:tcPr>
            <w:tcW w:w="1696" w:type="pct"/>
            <w:tcBorders>
              <w:top w:val="single" w:sz="4" w:space="0" w:color="auto"/>
              <w:left w:val="single" w:sz="4" w:space="0" w:color="auto"/>
              <w:bottom w:val="single" w:sz="4" w:space="0" w:color="auto"/>
              <w:right w:val="single" w:sz="4" w:space="0" w:color="auto"/>
            </w:tcBorders>
            <w:vAlign w:val="center"/>
          </w:tcPr>
          <w:p w14:paraId="18ACA4B5"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250 kVA</w:t>
            </w:r>
          </w:p>
        </w:tc>
        <w:tc>
          <w:tcPr>
            <w:tcW w:w="510" w:type="pct"/>
            <w:tcBorders>
              <w:top w:val="single" w:sz="4" w:space="0" w:color="auto"/>
              <w:left w:val="single" w:sz="4" w:space="0" w:color="auto"/>
              <w:bottom w:val="single" w:sz="4" w:space="0" w:color="auto"/>
              <w:right w:val="single" w:sz="4" w:space="0" w:color="auto"/>
            </w:tcBorders>
            <w:vAlign w:val="center"/>
          </w:tcPr>
          <w:p w14:paraId="323766DB" w14:textId="30D8ACF5"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27</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271B4C1"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F3017BF"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30BC6BD"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5D41E05" w14:textId="77777777" w:rsidR="00DE54F4" w:rsidRPr="00530B89" w:rsidRDefault="00DE54F4" w:rsidP="00DE54F4">
            <w:pPr>
              <w:keepNext/>
              <w:jc w:val="right"/>
              <w:rPr>
                <w:rFonts w:asciiTheme="minorHAnsi" w:hAnsiTheme="minorHAnsi" w:cs="Arial"/>
                <w:szCs w:val="18"/>
              </w:rPr>
            </w:pPr>
          </w:p>
        </w:tc>
      </w:tr>
      <w:tr w:rsidR="00DE54F4" w:rsidRPr="00017FF7" w14:paraId="1F45CF86"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555B4C3C" w14:textId="4D3FF51C"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7.</w:t>
            </w:r>
          </w:p>
        </w:tc>
        <w:tc>
          <w:tcPr>
            <w:tcW w:w="1696" w:type="pct"/>
            <w:tcBorders>
              <w:top w:val="single" w:sz="4" w:space="0" w:color="auto"/>
              <w:left w:val="single" w:sz="4" w:space="0" w:color="auto"/>
              <w:bottom w:val="single" w:sz="4" w:space="0" w:color="auto"/>
              <w:right w:val="single" w:sz="4" w:space="0" w:color="auto"/>
            </w:tcBorders>
            <w:vAlign w:val="center"/>
          </w:tcPr>
          <w:p w14:paraId="2A8879A2"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400 kVA</w:t>
            </w:r>
          </w:p>
        </w:tc>
        <w:tc>
          <w:tcPr>
            <w:tcW w:w="510" w:type="pct"/>
            <w:tcBorders>
              <w:top w:val="single" w:sz="4" w:space="0" w:color="auto"/>
              <w:left w:val="single" w:sz="4" w:space="0" w:color="auto"/>
              <w:bottom w:val="single" w:sz="4" w:space="0" w:color="auto"/>
              <w:right w:val="single" w:sz="4" w:space="0" w:color="auto"/>
            </w:tcBorders>
            <w:vAlign w:val="center"/>
          </w:tcPr>
          <w:p w14:paraId="50AEFB8A" w14:textId="7A060A87"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14</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3F4C61B"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060E601"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064994A"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E599F6D" w14:textId="77777777" w:rsidR="00DE54F4" w:rsidRPr="00530B89" w:rsidRDefault="00DE54F4" w:rsidP="00DE54F4">
            <w:pPr>
              <w:keepNext/>
              <w:jc w:val="right"/>
              <w:rPr>
                <w:rFonts w:asciiTheme="minorHAnsi" w:hAnsiTheme="minorHAnsi" w:cs="Arial"/>
                <w:szCs w:val="18"/>
              </w:rPr>
            </w:pPr>
          </w:p>
        </w:tc>
      </w:tr>
      <w:tr w:rsidR="0010213F" w:rsidRPr="00017FF7" w14:paraId="370CED35" w14:textId="77777777" w:rsidTr="00926C7E">
        <w:trPr>
          <w:trHeight w:val="370"/>
          <w:jc w:val="center"/>
        </w:trPr>
        <w:tc>
          <w:tcPr>
            <w:tcW w:w="2413" w:type="pct"/>
            <w:gridSpan w:val="3"/>
            <w:tcBorders>
              <w:top w:val="single" w:sz="4" w:space="0" w:color="auto"/>
              <w:left w:val="nil"/>
              <w:bottom w:val="nil"/>
              <w:right w:val="single" w:sz="4" w:space="0" w:color="auto"/>
            </w:tcBorders>
            <w:vAlign w:val="center"/>
            <w:hideMark/>
          </w:tcPr>
          <w:p w14:paraId="543700A0" w14:textId="77777777" w:rsidR="0010213F" w:rsidRPr="00B031EB" w:rsidRDefault="0010213F" w:rsidP="00926C7E">
            <w:pPr>
              <w:ind w:right="93"/>
              <w:jc w:val="right"/>
              <w:rPr>
                <w:rFonts w:asciiTheme="minorHAnsi" w:hAnsiTheme="minorHAnsi" w:cs="Arial"/>
                <w:bCs/>
                <w:sz w:val="18"/>
                <w:szCs w:val="18"/>
              </w:rPr>
            </w:pP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left w:w="113" w:type="dxa"/>
              <w:right w:w="113" w:type="dxa"/>
            </w:tcMar>
            <w:vAlign w:val="center"/>
          </w:tcPr>
          <w:p w14:paraId="5D1FD5C3" w14:textId="77777777" w:rsidR="0010213F" w:rsidRPr="00B031EB" w:rsidRDefault="0010213F" w:rsidP="00926C7E">
            <w:pPr>
              <w:spacing w:line="240" w:lineRule="auto"/>
              <w:jc w:val="right"/>
              <w:rPr>
                <w:rFonts w:asciiTheme="minorHAnsi" w:hAnsiTheme="minorHAnsi" w:cs="Calibri"/>
                <w:b/>
                <w:szCs w:val="22"/>
                <w:lang w:eastAsia="pl-PL"/>
              </w:rPr>
            </w:pPr>
            <w:r w:rsidRPr="00B031EB">
              <w:rPr>
                <w:rFonts w:asciiTheme="minorHAnsi" w:hAnsiTheme="minorHAnsi" w:cs="Calibri"/>
                <w:b/>
                <w:szCs w:val="22"/>
                <w:lang w:eastAsia="pl-PL"/>
              </w:rPr>
              <w:t>SUMA</w:t>
            </w: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958794D" w14:textId="77777777" w:rsidR="0010213F" w:rsidRPr="00530B89" w:rsidRDefault="0010213F" w:rsidP="00926C7E">
            <w:pPr>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232422F" w14:textId="77777777" w:rsidR="0010213F" w:rsidRPr="00530B89" w:rsidRDefault="0010213F" w:rsidP="00926C7E">
            <w:pPr>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D21DC4B" w14:textId="77777777" w:rsidR="0010213F" w:rsidRPr="00530B89" w:rsidRDefault="0010213F" w:rsidP="00926C7E">
            <w:pPr>
              <w:jc w:val="right"/>
              <w:rPr>
                <w:rFonts w:asciiTheme="minorHAnsi" w:hAnsiTheme="minorHAnsi" w:cs="Arial"/>
                <w:szCs w:val="18"/>
              </w:rPr>
            </w:pPr>
          </w:p>
        </w:tc>
      </w:tr>
    </w:tbl>
    <w:p w14:paraId="6A397849" w14:textId="54D1E2F8" w:rsidR="0010213F" w:rsidRPr="001F52A7" w:rsidRDefault="0010213F" w:rsidP="0010213F">
      <w:pPr>
        <w:numPr>
          <w:ilvl w:val="1"/>
          <w:numId w:val="1"/>
        </w:numPr>
        <w:spacing w:before="120" w:line="300" w:lineRule="auto"/>
        <w:rPr>
          <w:rFonts w:asciiTheme="minorHAnsi" w:hAnsiTheme="minorHAnsi" w:cstheme="minorHAnsi"/>
          <w:szCs w:val="22"/>
        </w:rPr>
      </w:pPr>
      <w:r w:rsidRPr="001F52A7">
        <w:rPr>
          <w:rFonts w:asciiTheme="minorHAnsi" w:hAnsiTheme="minorHAnsi" w:cstheme="minorHAnsi"/>
          <w:b/>
        </w:rPr>
        <w:t xml:space="preserve">Część nr </w:t>
      </w:r>
      <w:r>
        <w:rPr>
          <w:rFonts w:asciiTheme="minorHAnsi" w:hAnsiTheme="minorHAnsi" w:cstheme="minorHAnsi"/>
          <w:b/>
        </w:rPr>
        <w:t>4</w:t>
      </w:r>
      <w:r w:rsidRPr="001F52A7">
        <w:rPr>
          <w:rFonts w:asciiTheme="minorHAnsi" w:hAnsiTheme="minorHAnsi" w:cstheme="minorHAnsi"/>
          <w:b/>
        </w:rPr>
        <w:t xml:space="preserve"> o nazwie </w:t>
      </w:r>
      <w:r w:rsidRPr="001F52A7">
        <w:rPr>
          <w:rFonts w:asciiTheme="minorHAnsi" w:hAnsiTheme="minorHAnsi" w:cstheme="minorHAnsi"/>
          <w:snapToGrid w:val="0"/>
          <w:color w:val="000000"/>
          <w:szCs w:val="22"/>
        </w:rPr>
        <w:t>„</w:t>
      </w:r>
      <w:r w:rsidRPr="002D7416">
        <w:rPr>
          <w:rFonts w:cs="Arial"/>
          <w:b/>
          <w:i/>
          <w:snapToGrid w:val="0"/>
          <w:color w:val="000000"/>
          <w:szCs w:val="22"/>
        </w:rPr>
        <w:t xml:space="preserve">Usługa wynajmu agregatów – RE </w:t>
      </w:r>
      <w:r>
        <w:rPr>
          <w:rFonts w:cs="Arial"/>
          <w:b/>
          <w:i/>
          <w:snapToGrid w:val="0"/>
          <w:color w:val="000000"/>
          <w:szCs w:val="22"/>
        </w:rPr>
        <w:t>Sanok</w:t>
      </w:r>
      <w:r w:rsidRPr="001F52A7">
        <w:rPr>
          <w:rFonts w:asciiTheme="minorHAnsi" w:hAnsiTheme="minorHAnsi" w:cstheme="minorHAnsi"/>
          <w:snapToGrid w:val="0"/>
          <w:color w:val="000000"/>
          <w:szCs w:val="22"/>
        </w:rPr>
        <w:t>”</w:t>
      </w:r>
    </w:p>
    <w:p w14:paraId="39C86608" w14:textId="77777777" w:rsidR="0010213F" w:rsidRPr="001F52A7" w:rsidRDefault="0010213F" w:rsidP="0010213F">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57FF0EC1" w14:textId="77777777" w:rsidR="0010213F" w:rsidRPr="001F52A7" w:rsidRDefault="0010213F" w:rsidP="0010213F">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6EE5F7C0" w14:textId="77777777" w:rsidR="0010213F" w:rsidRPr="001F52A7" w:rsidRDefault="0010213F" w:rsidP="0010213F">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075E6156" w14:textId="77777777" w:rsidR="0010213F" w:rsidRDefault="0010213F" w:rsidP="0010213F">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
        <w:gridCol w:w="3336"/>
        <w:gridCol w:w="1003"/>
        <w:gridCol w:w="1084"/>
        <w:gridCol w:w="1336"/>
        <w:gridCol w:w="1336"/>
        <w:gridCol w:w="1332"/>
      </w:tblGrid>
      <w:tr w:rsidR="0010213F" w:rsidRPr="00017FF7" w14:paraId="3504159B" w14:textId="77777777" w:rsidTr="00926C7E">
        <w:trPr>
          <w:trHeight w:val="850"/>
          <w:jc w:val="center"/>
        </w:trPr>
        <w:tc>
          <w:tcPr>
            <w:tcW w:w="20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AC8D8F6" w14:textId="77777777" w:rsidR="0010213F" w:rsidRPr="005307CF" w:rsidRDefault="0010213F" w:rsidP="00926C7E">
            <w:pPr>
              <w:keepNext/>
              <w:jc w:val="center"/>
              <w:rPr>
                <w:rFonts w:asciiTheme="minorHAnsi" w:hAnsiTheme="minorHAnsi" w:cs="Arial"/>
                <w:b/>
                <w:sz w:val="18"/>
                <w:szCs w:val="18"/>
              </w:rPr>
            </w:pPr>
            <w:r w:rsidRPr="005307CF">
              <w:rPr>
                <w:rFonts w:asciiTheme="minorHAnsi" w:hAnsiTheme="minorHAnsi" w:cs="Arial"/>
                <w:b/>
                <w:sz w:val="18"/>
                <w:szCs w:val="18"/>
              </w:rPr>
              <w:t>Lp.</w:t>
            </w:r>
          </w:p>
        </w:tc>
        <w:tc>
          <w:tcPr>
            <w:tcW w:w="16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6384277"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Nazwa asortymentu</w:t>
            </w:r>
          </w:p>
        </w:tc>
        <w:tc>
          <w:tcPr>
            <w:tcW w:w="51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75A94B1" w14:textId="77777777" w:rsidR="0010213F" w:rsidRPr="005307CF" w:rsidRDefault="0010213F" w:rsidP="00926C7E">
            <w:pPr>
              <w:keepNext/>
              <w:spacing w:line="240" w:lineRule="auto"/>
              <w:jc w:val="center"/>
              <w:rPr>
                <w:rFonts w:asciiTheme="minorHAnsi" w:hAnsiTheme="minorHAnsi" w:cs="Arial"/>
                <w:b/>
                <w:sz w:val="14"/>
                <w:szCs w:val="16"/>
              </w:rPr>
            </w:pPr>
            <w:r w:rsidRPr="005307CF">
              <w:rPr>
                <w:rFonts w:asciiTheme="minorHAnsi" w:hAnsiTheme="minorHAnsi" w:cs="Arial"/>
                <w:b/>
                <w:sz w:val="14"/>
                <w:szCs w:val="16"/>
              </w:rPr>
              <w:t>Ilość szacowanych roboczogodzin pracy agregatu</w:t>
            </w:r>
          </w:p>
          <w:p w14:paraId="39070C63" w14:textId="77777777" w:rsidR="0010213F" w:rsidRPr="005307CF" w:rsidRDefault="0010213F" w:rsidP="00926C7E">
            <w:pPr>
              <w:keepNext/>
              <w:spacing w:line="240" w:lineRule="auto"/>
              <w:jc w:val="center"/>
              <w:rPr>
                <w:rFonts w:asciiTheme="minorHAnsi" w:hAnsiTheme="minorHAnsi" w:cs="Arial"/>
                <w:b/>
                <w:sz w:val="14"/>
                <w:szCs w:val="16"/>
              </w:rPr>
            </w:pPr>
            <w:r>
              <w:rPr>
                <w:rFonts w:asciiTheme="minorHAnsi" w:hAnsiTheme="minorHAnsi" w:cs="Arial"/>
                <w:b/>
                <w:sz w:val="14"/>
                <w:szCs w:val="16"/>
              </w:rPr>
              <w:t>[</w:t>
            </w:r>
            <w:r w:rsidRPr="005307CF">
              <w:rPr>
                <w:rFonts w:asciiTheme="minorHAnsi" w:hAnsiTheme="minorHAnsi" w:cs="Arial"/>
                <w:b/>
                <w:sz w:val="14"/>
                <w:szCs w:val="16"/>
              </w:rPr>
              <w:t>RBG</w:t>
            </w:r>
            <w:r>
              <w:rPr>
                <w:rFonts w:asciiTheme="minorHAnsi" w:hAnsiTheme="minorHAnsi" w:cs="Arial"/>
                <w:b/>
                <w:sz w:val="14"/>
                <w:szCs w:val="16"/>
              </w:rPr>
              <w:t>]</w:t>
            </w: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E7313BF"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Stawka netto</w:t>
            </w:r>
            <w:r>
              <w:rPr>
                <w:rFonts w:asciiTheme="minorHAnsi" w:hAnsiTheme="minorHAnsi" w:cs="Arial"/>
                <w:b/>
                <w:sz w:val="16"/>
                <w:szCs w:val="16"/>
              </w:rPr>
              <w:br/>
            </w:r>
            <w:r w:rsidRPr="005307CF">
              <w:rPr>
                <w:rFonts w:asciiTheme="minorHAnsi" w:hAnsiTheme="minorHAnsi" w:cs="Arial"/>
                <w:b/>
                <w:sz w:val="16"/>
                <w:szCs w:val="16"/>
              </w:rPr>
              <w:t>jednej</w:t>
            </w:r>
            <w:r>
              <w:rPr>
                <w:rFonts w:asciiTheme="minorHAnsi" w:hAnsiTheme="minorHAnsi" w:cs="Arial"/>
                <w:b/>
                <w:sz w:val="16"/>
                <w:szCs w:val="16"/>
              </w:rPr>
              <w:t> </w:t>
            </w:r>
            <w:r w:rsidRPr="005307CF">
              <w:rPr>
                <w:rFonts w:asciiTheme="minorHAnsi" w:hAnsiTheme="minorHAnsi" w:cs="Arial"/>
                <w:b/>
                <w:sz w:val="16"/>
                <w:szCs w:val="16"/>
              </w:rPr>
              <w:t>RBG</w:t>
            </w:r>
          </w:p>
          <w:p w14:paraId="7FC961CC"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[zł]</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BB9C006"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Wartość netto</w:t>
            </w:r>
          </w:p>
          <w:p w14:paraId="50089C31"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w:t>
            </w:r>
            <w:r w:rsidRPr="005307CF">
              <w:rPr>
                <w:rFonts w:asciiTheme="minorHAnsi" w:hAnsiTheme="minorHAnsi" w:cs="Arial"/>
                <w:b/>
                <w:sz w:val="16"/>
                <w:szCs w:val="16"/>
              </w:rPr>
              <w:t>zł</w:t>
            </w:r>
            <w:r>
              <w:rPr>
                <w:rFonts w:asciiTheme="minorHAnsi" w:hAnsiTheme="minorHAnsi" w:cs="Arial"/>
                <w:b/>
                <w:sz w:val="16"/>
                <w:szCs w:val="16"/>
              </w:rPr>
              <w:t>]</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55CE0EF"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podatku VAT</w:t>
            </w:r>
          </w:p>
          <w:p w14:paraId="072E2890"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c>
          <w:tcPr>
            <w:tcW w:w="67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0D6D9FB"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brutto</w:t>
            </w:r>
          </w:p>
          <w:p w14:paraId="1D753878"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r>
      <w:tr w:rsidR="0010213F" w:rsidRPr="00017FF7" w14:paraId="0D98CE82" w14:textId="77777777" w:rsidTr="00926C7E">
        <w:trPr>
          <w:trHeight w:val="250"/>
          <w:jc w:val="center"/>
        </w:trPr>
        <w:tc>
          <w:tcPr>
            <w:tcW w:w="20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BDB61E"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1</w:t>
            </w:r>
          </w:p>
        </w:tc>
        <w:tc>
          <w:tcPr>
            <w:tcW w:w="16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100A2CC"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2</w:t>
            </w:r>
          </w:p>
        </w:tc>
        <w:tc>
          <w:tcPr>
            <w:tcW w:w="51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072365D"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3</w:t>
            </w:r>
          </w:p>
        </w:tc>
        <w:tc>
          <w:tcPr>
            <w:tcW w:w="55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89C67DA" w14:textId="77777777" w:rsidR="0010213F" w:rsidRPr="00017FF7" w:rsidRDefault="0010213F" w:rsidP="00926C7E">
            <w:pPr>
              <w:keepNext/>
              <w:jc w:val="center"/>
              <w:rPr>
                <w:rFonts w:asciiTheme="minorHAnsi" w:hAnsiTheme="minorHAnsi" w:cs="Arial"/>
                <w:i/>
                <w:color w:val="FF0000"/>
                <w:sz w:val="18"/>
                <w:szCs w:val="18"/>
              </w:rPr>
            </w:pPr>
            <w:r w:rsidRPr="00DD39AE">
              <w:rPr>
                <w:rFonts w:asciiTheme="minorHAnsi" w:hAnsiTheme="minorHAnsi" w:cs="Arial"/>
                <w:i/>
                <w:sz w:val="18"/>
                <w:szCs w:val="18"/>
              </w:rPr>
              <w:t>4</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48D669" w14:textId="77777777" w:rsidR="0010213F" w:rsidRPr="00DD39AE" w:rsidRDefault="0010213F" w:rsidP="00926C7E">
            <w:pPr>
              <w:keepNext/>
              <w:jc w:val="center"/>
              <w:rPr>
                <w:rFonts w:asciiTheme="minorHAnsi" w:hAnsiTheme="minorHAnsi" w:cs="Arial"/>
                <w:i/>
                <w:sz w:val="18"/>
                <w:szCs w:val="18"/>
              </w:rPr>
            </w:pPr>
            <w:r>
              <w:rPr>
                <w:rFonts w:asciiTheme="minorHAnsi" w:hAnsiTheme="minorHAnsi" w:cs="Arial"/>
                <w:i/>
                <w:sz w:val="18"/>
                <w:szCs w:val="18"/>
              </w:rPr>
              <w:t>5</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56472B"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6</w:t>
            </w:r>
          </w:p>
        </w:tc>
        <w:tc>
          <w:tcPr>
            <w:tcW w:w="6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F53255"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7</w:t>
            </w:r>
          </w:p>
        </w:tc>
      </w:tr>
      <w:tr w:rsidR="00DE54F4" w:rsidRPr="00017FF7" w14:paraId="287462F2"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3A370CB8" w14:textId="77777777" w:rsidR="00DE54F4" w:rsidRPr="00017FF7"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1</w:t>
            </w:r>
            <w:r w:rsidRPr="00017FF7">
              <w:rPr>
                <w:rFonts w:asciiTheme="minorHAnsi" w:hAnsiTheme="minorHAnsi" w:cs="Arial"/>
                <w:sz w:val="18"/>
                <w:szCs w:val="18"/>
              </w:rPr>
              <w:t>.</w:t>
            </w:r>
          </w:p>
        </w:tc>
        <w:tc>
          <w:tcPr>
            <w:tcW w:w="1696" w:type="pct"/>
            <w:tcBorders>
              <w:top w:val="single" w:sz="4" w:space="0" w:color="auto"/>
              <w:left w:val="single" w:sz="4" w:space="0" w:color="auto"/>
              <w:bottom w:val="single" w:sz="4" w:space="0" w:color="auto"/>
              <w:right w:val="single" w:sz="4" w:space="0" w:color="auto"/>
            </w:tcBorders>
            <w:vAlign w:val="center"/>
          </w:tcPr>
          <w:p w14:paraId="6CEFD139" w14:textId="77777777" w:rsidR="00DE54F4" w:rsidRPr="00266C68" w:rsidRDefault="00DE54F4" w:rsidP="00DE54F4">
            <w:pPr>
              <w:keepNext/>
              <w:widowControl w:val="0"/>
              <w:spacing w:line="240" w:lineRule="auto"/>
              <w:jc w:val="left"/>
              <w:rPr>
                <w:sz w:val="18"/>
              </w:rPr>
            </w:pPr>
            <w:r w:rsidRPr="00266C68">
              <w:rPr>
                <w:sz w:val="18"/>
              </w:rPr>
              <w:t xml:space="preserve">Świadczenie usługi wynajmu agregatów  wraz z obsługą o mocy </w:t>
            </w:r>
            <w:r w:rsidRPr="00266C68">
              <w:rPr>
                <w:b/>
                <w:sz w:val="18"/>
              </w:rPr>
              <w:t>40 kVA</w:t>
            </w:r>
          </w:p>
        </w:tc>
        <w:tc>
          <w:tcPr>
            <w:tcW w:w="510" w:type="pct"/>
            <w:tcBorders>
              <w:top w:val="single" w:sz="4" w:space="0" w:color="auto"/>
              <w:left w:val="single" w:sz="4" w:space="0" w:color="auto"/>
              <w:bottom w:val="single" w:sz="4" w:space="0" w:color="auto"/>
              <w:right w:val="single" w:sz="4" w:space="0" w:color="auto"/>
            </w:tcBorders>
            <w:vAlign w:val="center"/>
          </w:tcPr>
          <w:p w14:paraId="473A6481" w14:textId="07A37E15"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15</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62E78D0"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FDD9622"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2D576A2"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2350E59" w14:textId="77777777" w:rsidR="00DE54F4" w:rsidRPr="00530B89" w:rsidRDefault="00DE54F4" w:rsidP="00DE54F4">
            <w:pPr>
              <w:keepNext/>
              <w:jc w:val="right"/>
              <w:rPr>
                <w:rFonts w:asciiTheme="minorHAnsi" w:hAnsiTheme="minorHAnsi" w:cs="Arial"/>
                <w:szCs w:val="18"/>
              </w:rPr>
            </w:pPr>
          </w:p>
        </w:tc>
      </w:tr>
      <w:tr w:rsidR="00DE54F4" w:rsidRPr="00017FF7" w14:paraId="3F04B876"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1404A600" w14:textId="77777777"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2.</w:t>
            </w:r>
          </w:p>
        </w:tc>
        <w:tc>
          <w:tcPr>
            <w:tcW w:w="1696" w:type="pct"/>
            <w:tcBorders>
              <w:top w:val="single" w:sz="4" w:space="0" w:color="auto"/>
              <w:left w:val="single" w:sz="4" w:space="0" w:color="auto"/>
              <w:bottom w:val="single" w:sz="4" w:space="0" w:color="auto"/>
              <w:right w:val="single" w:sz="4" w:space="0" w:color="auto"/>
            </w:tcBorders>
            <w:vAlign w:val="center"/>
            <w:hideMark/>
          </w:tcPr>
          <w:p w14:paraId="1160F770" w14:textId="77777777" w:rsidR="00DE54F4" w:rsidRPr="00266C68" w:rsidRDefault="00DE54F4" w:rsidP="00DE54F4">
            <w:pPr>
              <w:keepNext/>
              <w:widowControl w:val="0"/>
              <w:spacing w:line="240" w:lineRule="auto"/>
              <w:jc w:val="left"/>
              <w:rPr>
                <w:sz w:val="18"/>
              </w:rPr>
            </w:pPr>
            <w:r w:rsidRPr="00266C68">
              <w:rPr>
                <w:sz w:val="18"/>
              </w:rPr>
              <w:t xml:space="preserve">Świadczenie usługi wynajmu agregatów  wraz z obsługą o mocy </w:t>
            </w:r>
            <w:r w:rsidRPr="00266C68">
              <w:rPr>
                <w:b/>
                <w:sz w:val="18"/>
              </w:rPr>
              <w:t>60 kVA</w:t>
            </w:r>
          </w:p>
        </w:tc>
        <w:tc>
          <w:tcPr>
            <w:tcW w:w="510" w:type="pct"/>
            <w:tcBorders>
              <w:top w:val="single" w:sz="4" w:space="0" w:color="auto"/>
              <w:left w:val="single" w:sz="4" w:space="0" w:color="auto"/>
              <w:bottom w:val="single" w:sz="4" w:space="0" w:color="auto"/>
              <w:right w:val="single" w:sz="4" w:space="0" w:color="auto"/>
            </w:tcBorders>
            <w:vAlign w:val="center"/>
          </w:tcPr>
          <w:p w14:paraId="50014852" w14:textId="7EAC0924"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42</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C405A50"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BD597D0"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C2DDDDB"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6A4E57D" w14:textId="77777777" w:rsidR="00DE54F4" w:rsidRPr="00530B89" w:rsidRDefault="00DE54F4" w:rsidP="00DE54F4">
            <w:pPr>
              <w:keepNext/>
              <w:jc w:val="right"/>
              <w:rPr>
                <w:rFonts w:asciiTheme="minorHAnsi" w:hAnsiTheme="minorHAnsi" w:cs="Arial"/>
                <w:szCs w:val="18"/>
              </w:rPr>
            </w:pPr>
          </w:p>
        </w:tc>
      </w:tr>
      <w:tr w:rsidR="00DE54F4" w:rsidRPr="00017FF7" w14:paraId="40CC47E0"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33256EB8" w14:textId="77777777"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3.</w:t>
            </w:r>
          </w:p>
        </w:tc>
        <w:tc>
          <w:tcPr>
            <w:tcW w:w="1696" w:type="pct"/>
            <w:tcBorders>
              <w:top w:val="single" w:sz="4" w:space="0" w:color="auto"/>
              <w:left w:val="single" w:sz="4" w:space="0" w:color="auto"/>
              <w:bottom w:val="single" w:sz="4" w:space="0" w:color="auto"/>
              <w:right w:val="single" w:sz="4" w:space="0" w:color="auto"/>
            </w:tcBorders>
            <w:vAlign w:val="center"/>
          </w:tcPr>
          <w:p w14:paraId="3E15593E"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100 kVA</w:t>
            </w:r>
          </w:p>
        </w:tc>
        <w:tc>
          <w:tcPr>
            <w:tcW w:w="510" w:type="pct"/>
            <w:tcBorders>
              <w:top w:val="single" w:sz="4" w:space="0" w:color="auto"/>
              <w:left w:val="single" w:sz="4" w:space="0" w:color="auto"/>
              <w:bottom w:val="single" w:sz="4" w:space="0" w:color="auto"/>
              <w:right w:val="single" w:sz="4" w:space="0" w:color="auto"/>
            </w:tcBorders>
            <w:vAlign w:val="center"/>
          </w:tcPr>
          <w:p w14:paraId="540D758A" w14:textId="5B8D71B1"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50</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3631D0E"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C5E6779"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CB44813"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B3DE6CD" w14:textId="77777777" w:rsidR="00DE54F4" w:rsidRPr="00530B89" w:rsidRDefault="00DE54F4" w:rsidP="00DE54F4">
            <w:pPr>
              <w:keepNext/>
              <w:jc w:val="right"/>
              <w:rPr>
                <w:rFonts w:asciiTheme="minorHAnsi" w:hAnsiTheme="minorHAnsi" w:cs="Arial"/>
                <w:szCs w:val="18"/>
              </w:rPr>
            </w:pPr>
          </w:p>
        </w:tc>
      </w:tr>
      <w:tr w:rsidR="00DE54F4" w:rsidRPr="00017FF7" w14:paraId="70F4BEB9"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77EE2A86" w14:textId="427AC86F"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4,</w:t>
            </w:r>
          </w:p>
        </w:tc>
        <w:tc>
          <w:tcPr>
            <w:tcW w:w="1696" w:type="pct"/>
            <w:tcBorders>
              <w:top w:val="single" w:sz="4" w:space="0" w:color="auto"/>
              <w:left w:val="single" w:sz="4" w:space="0" w:color="auto"/>
              <w:bottom w:val="single" w:sz="4" w:space="0" w:color="auto"/>
              <w:right w:val="single" w:sz="4" w:space="0" w:color="auto"/>
            </w:tcBorders>
            <w:vAlign w:val="center"/>
          </w:tcPr>
          <w:p w14:paraId="06E241D5"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125 kVA</w:t>
            </w:r>
          </w:p>
        </w:tc>
        <w:tc>
          <w:tcPr>
            <w:tcW w:w="510" w:type="pct"/>
            <w:tcBorders>
              <w:top w:val="single" w:sz="4" w:space="0" w:color="auto"/>
              <w:left w:val="single" w:sz="4" w:space="0" w:color="auto"/>
              <w:bottom w:val="single" w:sz="4" w:space="0" w:color="auto"/>
              <w:right w:val="single" w:sz="4" w:space="0" w:color="auto"/>
            </w:tcBorders>
            <w:vAlign w:val="center"/>
          </w:tcPr>
          <w:p w14:paraId="31043244" w14:textId="6EF2660C"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48</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90922CA"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E8848D2"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D5E64ED"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9529A42" w14:textId="77777777" w:rsidR="00DE54F4" w:rsidRPr="00530B89" w:rsidRDefault="00DE54F4" w:rsidP="00DE54F4">
            <w:pPr>
              <w:keepNext/>
              <w:jc w:val="right"/>
              <w:rPr>
                <w:rFonts w:asciiTheme="minorHAnsi" w:hAnsiTheme="minorHAnsi" w:cs="Arial"/>
                <w:szCs w:val="18"/>
              </w:rPr>
            </w:pPr>
          </w:p>
        </w:tc>
      </w:tr>
      <w:tr w:rsidR="00DE54F4" w:rsidRPr="00017FF7" w14:paraId="24BFAD8B"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7845BD02" w14:textId="67B5B49B"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5.</w:t>
            </w:r>
          </w:p>
        </w:tc>
        <w:tc>
          <w:tcPr>
            <w:tcW w:w="1696" w:type="pct"/>
            <w:tcBorders>
              <w:top w:val="single" w:sz="4" w:space="0" w:color="auto"/>
              <w:left w:val="single" w:sz="4" w:space="0" w:color="auto"/>
              <w:bottom w:val="single" w:sz="4" w:space="0" w:color="auto"/>
              <w:right w:val="single" w:sz="4" w:space="0" w:color="auto"/>
            </w:tcBorders>
            <w:vAlign w:val="center"/>
          </w:tcPr>
          <w:p w14:paraId="2670F508"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160 kVA</w:t>
            </w:r>
          </w:p>
        </w:tc>
        <w:tc>
          <w:tcPr>
            <w:tcW w:w="510" w:type="pct"/>
            <w:tcBorders>
              <w:top w:val="single" w:sz="4" w:space="0" w:color="auto"/>
              <w:left w:val="single" w:sz="4" w:space="0" w:color="auto"/>
              <w:bottom w:val="single" w:sz="4" w:space="0" w:color="auto"/>
              <w:right w:val="single" w:sz="4" w:space="0" w:color="auto"/>
            </w:tcBorders>
            <w:vAlign w:val="center"/>
          </w:tcPr>
          <w:p w14:paraId="5674FEC2" w14:textId="4D05FC83"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30</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15E43EC"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860A0B4"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E020FC7"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0241ED6" w14:textId="77777777" w:rsidR="00DE54F4" w:rsidRPr="00530B89" w:rsidRDefault="00DE54F4" w:rsidP="00DE54F4">
            <w:pPr>
              <w:keepNext/>
              <w:jc w:val="right"/>
              <w:rPr>
                <w:rFonts w:asciiTheme="minorHAnsi" w:hAnsiTheme="minorHAnsi" w:cs="Arial"/>
                <w:szCs w:val="18"/>
              </w:rPr>
            </w:pPr>
          </w:p>
        </w:tc>
      </w:tr>
      <w:tr w:rsidR="00DE54F4" w:rsidRPr="00017FF7" w14:paraId="0B5D3266"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68717101" w14:textId="34603CB3"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6.</w:t>
            </w:r>
          </w:p>
        </w:tc>
        <w:tc>
          <w:tcPr>
            <w:tcW w:w="1696" w:type="pct"/>
            <w:tcBorders>
              <w:top w:val="single" w:sz="4" w:space="0" w:color="auto"/>
              <w:left w:val="single" w:sz="4" w:space="0" w:color="auto"/>
              <w:bottom w:val="single" w:sz="4" w:space="0" w:color="auto"/>
              <w:right w:val="single" w:sz="4" w:space="0" w:color="auto"/>
            </w:tcBorders>
            <w:vAlign w:val="center"/>
          </w:tcPr>
          <w:p w14:paraId="63092674"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250 kVA</w:t>
            </w:r>
          </w:p>
        </w:tc>
        <w:tc>
          <w:tcPr>
            <w:tcW w:w="510" w:type="pct"/>
            <w:tcBorders>
              <w:top w:val="single" w:sz="4" w:space="0" w:color="auto"/>
              <w:left w:val="single" w:sz="4" w:space="0" w:color="auto"/>
              <w:bottom w:val="single" w:sz="4" w:space="0" w:color="auto"/>
              <w:right w:val="single" w:sz="4" w:space="0" w:color="auto"/>
            </w:tcBorders>
            <w:vAlign w:val="center"/>
          </w:tcPr>
          <w:p w14:paraId="711509FA" w14:textId="2F780951"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30</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F2CB3DB"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0FCB21A"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949453E"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AF24567" w14:textId="77777777" w:rsidR="00DE54F4" w:rsidRPr="00530B89" w:rsidRDefault="00DE54F4" w:rsidP="00DE54F4">
            <w:pPr>
              <w:keepNext/>
              <w:jc w:val="right"/>
              <w:rPr>
                <w:rFonts w:asciiTheme="minorHAnsi" w:hAnsiTheme="minorHAnsi" w:cs="Arial"/>
                <w:szCs w:val="18"/>
              </w:rPr>
            </w:pPr>
          </w:p>
        </w:tc>
      </w:tr>
      <w:tr w:rsidR="00DE54F4" w:rsidRPr="00017FF7" w14:paraId="15CCAB7D"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11632C74" w14:textId="48A7D49A"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7.</w:t>
            </w:r>
          </w:p>
        </w:tc>
        <w:tc>
          <w:tcPr>
            <w:tcW w:w="1696" w:type="pct"/>
            <w:tcBorders>
              <w:top w:val="single" w:sz="4" w:space="0" w:color="auto"/>
              <w:left w:val="single" w:sz="4" w:space="0" w:color="auto"/>
              <w:bottom w:val="single" w:sz="4" w:space="0" w:color="auto"/>
              <w:right w:val="single" w:sz="4" w:space="0" w:color="auto"/>
            </w:tcBorders>
            <w:vAlign w:val="center"/>
          </w:tcPr>
          <w:p w14:paraId="24AD16DD" w14:textId="77777777" w:rsidR="00DE54F4" w:rsidRPr="00266C68" w:rsidRDefault="00DE54F4" w:rsidP="00DE54F4">
            <w:pPr>
              <w:keepNext/>
              <w:spacing w:line="240" w:lineRule="auto"/>
              <w:jc w:val="left"/>
              <w:rPr>
                <w:sz w:val="18"/>
              </w:rPr>
            </w:pPr>
            <w:r w:rsidRPr="00266C68">
              <w:rPr>
                <w:sz w:val="18"/>
              </w:rPr>
              <w:t xml:space="preserve">Świadczenie usługi wynajmu agregatów  wraz z obsługą o mocy </w:t>
            </w:r>
            <w:r w:rsidRPr="00266C68">
              <w:rPr>
                <w:b/>
                <w:sz w:val="18"/>
              </w:rPr>
              <w:t>400 kVA</w:t>
            </w:r>
          </w:p>
        </w:tc>
        <w:tc>
          <w:tcPr>
            <w:tcW w:w="510" w:type="pct"/>
            <w:tcBorders>
              <w:top w:val="single" w:sz="4" w:space="0" w:color="auto"/>
              <w:left w:val="single" w:sz="4" w:space="0" w:color="auto"/>
              <w:bottom w:val="single" w:sz="4" w:space="0" w:color="auto"/>
              <w:right w:val="single" w:sz="4" w:space="0" w:color="auto"/>
            </w:tcBorders>
            <w:vAlign w:val="center"/>
          </w:tcPr>
          <w:p w14:paraId="1F52E305" w14:textId="42BCC676" w:rsidR="00DE54F4" w:rsidRPr="00266C68" w:rsidRDefault="00DE54F4" w:rsidP="00DE54F4">
            <w:pPr>
              <w:spacing w:line="240" w:lineRule="auto"/>
              <w:jc w:val="center"/>
              <w:rPr>
                <w:rFonts w:asciiTheme="minorHAnsi" w:hAnsiTheme="minorHAnsi" w:cs="Calibri"/>
                <w:szCs w:val="18"/>
              </w:rPr>
            </w:pPr>
            <w:r>
              <w:rPr>
                <w:rFonts w:asciiTheme="minorHAnsi" w:hAnsiTheme="minorHAnsi" w:cs="Calibri"/>
                <w:szCs w:val="18"/>
              </w:rPr>
              <w:t>10</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9DBFC46"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769F1E2"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6712685"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DDF97BA" w14:textId="77777777" w:rsidR="00DE54F4" w:rsidRPr="00530B89" w:rsidRDefault="00DE54F4" w:rsidP="00DE54F4">
            <w:pPr>
              <w:keepNext/>
              <w:jc w:val="right"/>
              <w:rPr>
                <w:rFonts w:asciiTheme="minorHAnsi" w:hAnsiTheme="minorHAnsi" w:cs="Arial"/>
                <w:szCs w:val="18"/>
              </w:rPr>
            </w:pPr>
          </w:p>
        </w:tc>
      </w:tr>
      <w:tr w:rsidR="0010213F" w:rsidRPr="00017FF7" w14:paraId="60E70612" w14:textId="77777777" w:rsidTr="00926C7E">
        <w:trPr>
          <w:trHeight w:val="370"/>
          <w:jc w:val="center"/>
        </w:trPr>
        <w:tc>
          <w:tcPr>
            <w:tcW w:w="2413" w:type="pct"/>
            <w:gridSpan w:val="3"/>
            <w:tcBorders>
              <w:top w:val="single" w:sz="4" w:space="0" w:color="auto"/>
              <w:left w:val="nil"/>
              <w:bottom w:val="nil"/>
              <w:right w:val="single" w:sz="4" w:space="0" w:color="auto"/>
            </w:tcBorders>
            <w:vAlign w:val="center"/>
            <w:hideMark/>
          </w:tcPr>
          <w:p w14:paraId="67DBA9FB" w14:textId="77777777" w:rsidR="0010213F" w:rsidRPr="00B031EB" w:rsidRDefault="0010213F" w:rsidP="00926C7E">
            <w:pPr>
              <w:ind w:right="93"/>
              <w:jc w:val="right"/>
              <w:rPr>
                <w:rFonts w:asciiTheme="minorHAnsi" w:hAnsiTheme="minorHAnsi" w:cs="Arial"/>
                <w:bCs/>
                <w:sz w:val="18"/>
                <w:szCs w:val="18"/>
              </w:rPr>
            </w:pP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left w:w="113" w:type="dxa"/>
              <w:right w:w="113" w:type="dxa"/>
            </w:tcMar>
            <w:vAlign w:val="center"/>
          </w:tcPr>
          <w:p w14:paraId="7114FEA3" w14:textId="77777777" w:rsidR="0010213F" w:rsidRPr="00B031EB" w:rsidRDefault="0010213F" w:rsidP="00926C7E">
            <w:pPr>
              <w:spacing w:line="240" w:lineRule="auto"/>
              <w:jc w:val="right"/>
              <w:rPr>
                <w:rFonts w:asciiTheme="minorHAnsi" w:hAnsiTheme="minorHAnsi" w:cs="Calibri"/>
                <w:b/>
                <w:szCs w:val="22"/>
                <w:lang w:eastAsia="pl-PL"/>
              </w:rPr>
            </w:pPr>
            <w:r w:rsidRPr="00B031EB">
              <w:rPr>
                <w:rFonts w:asciiTheme="minorHAnsi" w:hAnsiTheme="minorHAnsi" w:cs="Calibri"/>
                <w:b/>
                <w:szCs w:val="22"/>
                <w:lang w:eastAsia="pl-PL"/>
              </w:rPr>
              <w:t>SUMA</w:t>
            </w: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D79A81A" w14:textId="77777777" w:rsidR="0010213F" w:rsidRPr="00530B89" w:rsidRDefault="0010213F" w:rsidP="00926C7E">
            <w:pPr>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F32D512" w14:textId="77777777" w:rsidR="0010213F" w:rsidRPr="00530B89" w:rsidRDefault="0010213F" w:rsidP="00926C7E">
            <w:pPr>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C24F565" w14:textId="77777777" w:rsidR="0010213F" w:rsidRPr="00530B89" w:rsidRDefault="0010213F" w:rsidP="00926C7E">
            <w:pPr>
              <w:jc w:val="right"/>
              <w:rPr>
                <w:rFonts w:asciiTheme="minorHAnsi" w:hAnsiTheme="minorHAnsi" w:cs="Arial"/>
                <w:szCs w:val="18"/>
              </w:rPr>
            </w:pPr>
          </w:p>
        </w:tc>
      </w:tr>
    </w:tbl>
    <w:p w14:paraId="186A3C22" w14:textId="7C874AF1" w:rsidR="0010213F" w:rsidRPr="001F52A7" w:rsidRDefault="0010213F" w:rsidP="0010213F">
      <w:pPr>
        <w:numPr>
          <w:ilvl w:val="1"/>
          <w:numId w:val="1"/>
        </w:numPr>
        <w:spacing w:before="120" w:line="300" w:lineRule="auto"/>
        <w:rPr>
          <w:rFonts w:asciiTheme="minorHAnsi" w:hAnsiTheme="minorHAnsi" w:cstheme="minorHAnsi"/>
          <w:szCs w:val="22"/>
        </w:rPr>
      </w:pPr>
      <w:r w:rsidRPr="001F52A7">
        <w:rPr>
          <w:rFonts w:asciiTheme="minorHAnsi" w:hAnsiTheme="minorHAnsi" w:cstheme="minorHAnsi"/>
          <w:b/>
        </w:rPr>
        <w:lastRenderedPageBreak/>
        <w:t xml:space="preserve">Część nr </w:t>
      </w:r>
      <w:r>
        <w:rPr>
          <w:rFonts w:asciiTheme="minorHAnsi" w:hAnsiTheme="minorHAnsi" w:cstheme="minorHAnsi"/>
          <w:b/>
        </w:rPr>
        <w:t>5</w:t>
      </w:r>
      <w:r w:rsidRPr="001F52A7">
        <w:rPr>
          <w:rFonts w:asciiTheme="minorHAnsi" w:hAnsiTheme="minorHAnsi" w:cstheme="minorHAnsi"/>
          <w:b/>
        </w:rPr>
        <w:t xml:space="preserve"> o nazwie </w:t>
      </w:r>
      <w:r w:rsidRPr="001F52A7">
        <w:rPr>
          <w:rFonts w:asciiTheme="minorHAnsi" w:hAnsiTheme="minorHAnsi" w:cstheme="minorHAnsi"/>
          <w:snapToGrid w:val="0"/>
          <w:color w:val="000000"/>
          <w:szCs w:val="22"/>
        </w:rPr>
        <w:t>„</w:t>
      </w:r>
      <w:r w:rsidRPr="002D7416">
        <w:rPr>
          <w:rFonts w:cs="Arial"/>
          <w:b/>
          <w:i/>
          <w:snapToGrid w:val="0"/>
          <w:color w:val="000000"/>
          <w:szCs w:val="22"/>
        </w:rPr>
        <w:t xml:space="preserve">Usługa wynajmu agregatów – RE </w:t>
      </w:r>
      <w:r w:rsidR="00E14C8A">
        <w:rPr>
          <w:rFonts w:cs="Arial"/>
          <w:b/>
          <w:i/>
          <w:snapToGrid w:val="0"/>
          <w:color w:val="000000"/>
          <w:szCs w:val="22"/>
        </w:rPr>
        <w:t>Stalowa Wola</w:t>
      </w:r>
      <w:r w:rsidRPr="001F52A7">
        <w:rPr>
          <w:rFonts w:asciiTheme="minorHAnsi" w:hAnsiTheme="minorHAnsi" w:cstheme="minorHAnsi"/>
          <w:snapToGrid w:val="0"/>
          <w:color w:val="000000"/>
          <w:szCs w:val="22"/>
        </w:rPr>
        <w:t>”</w:t>
      </w:r>
    </w:p>
    <w:p w14:paraId="3E91A6E3" w14:textId="77777777" w:rsidR="0010213F" w:rsidRPr="001F52A7" w:rsidRDefault="0010213F" w:rsidP="0010213F">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74BC37B1" w14:textId="77777777" w:rsidR="0010213F" w:rsidRPr="001F52A7" w:rsidRDefault="0010213F" w:rsidP="0010213F">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73B16A59" w14:textId="77777777" w:rsidR="0010213F" w:rsidRPr="001F52A7" w:rsidRDefault="0010213F" w:rsidP="0010213F">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7849CBA5" w14:textId="77777777" w:rsidR="0010213F" w:rsidRDefault="0010213F" w:rsidP="0010213F">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
        <w:gridCol w:w="3336"/>
        <w:gridCol w:w="1003"/>
        <w:gridCol w:w="1084"/>
        <w:gridCol w:w="1336"/>
        <w:gridCol w:w="1336"/>
        <w:gridCol w:w="1332"/>
      </w:tblGrid>
      <w:tr w:rsidR="0010213F" w:rsidRPr="00017FF7" w14:paraId="4FC107E7" w14:textId="77777777" w:rsidTr="00926C7E">
        <w:trPr>
          <w:trHeight w:val="850"/>
          <w:jc w:val="center"/>
        </w:trPr>
        <w:tc>
          <w:tcPr>
            <w:tcW w:w="20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21667C3" w14:textId="77777777" w:rsidR="0010213F" w:rsidRPr="005307CF" w:rsidRDefault="0010213F" w:rsidP="00926C7E">
            <w:pPr>
              <w:keepNext/>
              <w:jc w:val="center"/>
              <w:rPr>
                <w:rFonts w:asciiTheme="minorHAnsi" w:hAnsiTheme="minorHAnsi" w:cs="Arial"/>
                <w:b/>
                <w:sz w:val="18"/>
                <w:szCs w:val="18"/>
              </w:rPr>
            </w:pPr>
            <w:r w:rsidRPr="005307CF">
              <w:rPr>
                <w:rFonts w:asciiTheme="minorHAnsi" w:hAnsiTheme="minorHAnsi" w:cs="Arial"/>
                <w:b/>
                <w:sz w:val="18"/>
                <w:szCs w:val="18"/>
              </w:rPr>
              <w:t>Lp.</w:t>
            </w:r>
          </w:p>
        </w:tc>
        <w:tc>
          <w:tcPr>
            <w:tcW w:w="16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0977030"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Nazwa asortymentu</w:t>
            </w:r>
          </w:p>
        </w:tc>
        <w:tc>
          <w:tcPr>
            <w:tcW w:w="51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CB7E528" w14:textId="77777777" w:rsidR="0010213F" w:rsidRPr="005307CF" w:rsidRDefault="0010213F" w:rsidP="00926C7E">
            <w:pPr>
              <w:keepNext/>
              <w:spacing w:line="240" w:lineRule="auto"/>
              <w:jc w:val="center"/>
              <w:rPr>
                <w:rFonts w:asciiTheme="minorHAnsi" w:hAnsiTheme="minorHAnsi" w:cs="Arial"/>
                <w:b/>
                <w:sz w:val="14"/>
                <w:szCs w:val="16"/>
              </w:rPr>
            </w:pPr>
            <w:r w:rsidRPr="005307CF">
              <w:rPr>
                <w:rFonts w:asciiTheme="minorHAnsi" w:hAnsiTheme="minorHAnsi" w:cs="Arial"/>
                <w:b/>
                <w:sz w:val="14"/>
                <w:szCs w:val="16"/>
              </w:rPr>
              <w:t>Ilość szacowanych roboczogodzin pracy agregatu</w:t>
            </w:r>
          </w:p>
          <w:p w14:paraId="35DF3C53" w14:textId="77777777" w:rsidR="0010213F" w:rsidRPr="005307CF" w:rsidRDefault="0010213F" w:rsidP="00926C7E">
            <w:pPr>
              <w:keepNext/>
              <w:spacing w:line="240" w:lineRule="auto"/>
              <w:jc w:val="center"/>
              <w:rPr>
                <w:rFonts w:asciiTheme="minorHAnsi" w:hAnsiTheme="minorHAnsi" w:cs="Arial"/>
                <w:b/>
                <w:sz w:val="14"/>
                <w:szCs w:val="16"/>
              </w:rPr>
            </w:pPr>
            <w:r>
              <w:rPr>
                <w:rFonts w:asciiTheme="minorHAnsi" w:hAnsiTheme="minorHAnsi" w:cs="Arial"/>
                <w:b/>
                <w:sz w:val="14"/>
                <w:szCs w:val="16"/>
              </w:rPr>
              <w:t>[</w:t>
            </w:r>
            <w:r w:rsidRPr="005307CF">
              <w:rPr>
                <w:rFonts w:asciiTheme="minorHAnsi" w:hAnsiTheme="minorHAnsi" w:cs="Arial"/>
                <w:b/>
                <w:sz w:val="14"/>
                <w:szCs w:val="16"/>
              </w:rPr>
              <w:t>RBG</w:t>
            </w:r>
            <w:r>
              <w:rPr>
                <w:rFonts w:asciiTheme="minorHAnsi" w:hAnsiTheme="minorHAnsi" w:cs="Arial"/>
                <w:b/>
                <w:sz w:val="14"/>
                <w:szCs w:val="16"/>
              </w:rPr>
              <w:t>]</w:t>
            </w: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019FB51"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Stawka netto</w:t>
            </w:r>
            <w:r>
              <w:rPr>
                <w:rFonts w:asciiTheme="minorHAnsi" w:hAnsiTheme="minorHAnsi" w:cs="Arial"/>
                <w:b/>
                <w:sz w:val="16"/>
                <w:szCs w:val="16"/>
              </w:rPr>
              <w:br/>
            </w:r>
            <w:r w:rsidRPr="005307CF">
              <w:rPr>
                <w:rFonts w:asciiTheme="minorHAnsi" w:hAnsiTheme="minorHAnsi" w:cs="Arial"/>
                <w:b/>
                <w:sz w:val="16"/>
                <w:szCs w:val="16"/>
              </w:rPr>
              <w:t>jednej</w:t>
            </w:r>
            <w:r>
              <w:rPr>
                <w:rFonts w:asciiTheme="minorHAnsi" w:hAnsiTheme="minorHAnsi" w:cs="Arial"/>
                <w:b/>
                <w:sz w:val="16"/>
                <w:szCs w:val="16"/>
              </w:rPr>
              <w:t> </w:t>
            </w:r>
            <w:r w:rsidRPr="005307CF">
              <w:rPr>
                <w:rFonts w:asciiTheme="minorHAnsi" w:hAnsiTheme="minorHAnsi" w:cs="Arial"/>
                <w:b/>
                <w:sz w:val="16"/>
                <w:szCs w:val="16"/>
              </w:rPr>
              <w:t>RBG</w:t>
            </w:r>
          </w:p>
          <w:p w14:paraId="0FCB30FD" w14:textId="77777777" w:rsidR="0010213F" w:rsidRPr="005307CF" w:rsidRDefault="0010213F" w:rsidP="00926C7E">
            <w:pPr>
              <w:keepNext/>
              <w:jc w:val="center"/>
              <w:rPr>
                <w:rFonts w:asciiTheme="minorHAnsi" w:hAnsiTheme="minorHAnsi" w:cs="Arial"/>
                <w:b/>
                <w:sz w:val="16"/>
                <w:szCs w:val="16"/>
              </w:rPr>
            </w:pPr>
            <w:r w:rsidRPr="005307CF">
              <w:rPr>
                <w:rFonts w:asciiTheme="minorHAnsi" w:hAnsiTheme="minorHAnsi" w:cs="Arial"/>
                <w:b/>
                <w:sz w:val="16"/>
                <w:szCs w:val="16"/>
              </w:rPr>
              <w:t>[zł]</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123163B"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Wartość netto</w:t>
            </w:r>
          </w:p>
          <w:p w14:paraId="3A189160"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w:t>
            </w:r>
            <w:r w:rsidRPr="005307CF">
              <w:rPr>
                <w:rFonts w:asciiTheme="minorHAnsi" w:hAnsiTheme="minorHAnsi" w:cs="Arial"/>
                <w:b/>
                <w:sz w:val="16"/>
                <w:szCs w:val="16"/>
              </w:rPr>
              <w:t>zł</w:t>
            </w:r>
            <w:r>
              <w:rPr>
                <w:rFonts w:asciiTheme="minorHAnsi" w:hAnsiTheme="minorHAnsi" w:cs="Arial"/>
                <w:b/>
                <w:sz w:val="16"/>
                <w:szCs w:val="16"/>
              </w:rPr>
              <w:t>]</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B8DF5B4"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podatku VAT</w:t>
            </w:r>
          </w:p>
          <w:p w14:paraId="7017D9EC"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c>
          <w:tcPr>
            <w:tcW w:w="67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E102346" w14:textId="77777777" w:rsidR="0010213F" w:rsidRPr="005307CF" w:rsidRDefault="0010213F"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brutto</w:t>
            </w:r>
          </w:p>
          <w:p w14:paraId="2C262E0A" w14:textId="77777777" w:rsidR="0010213F" w:rsidRPr="005307CF" w:rsidRDefault="0010213F"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r>
      <w:tr w:rsidR="0010213F" w:rsidRPr="00017FF7" w14:paraId="66EDEDF0" w14:textId="77777777" w:rsidTr="00926C7E">
        <w:trPr>
          <w:trHeight w:val="250"/>
          <w:jc w:val="center"/>
        </w:trPr>
        <w:tc>
          <w:tcPr>
            <w:tcW w:w="20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B5913B1"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1</w:t>
            </w:r>
          </w:p>
        </w:tc>
        <w:tc>
          <w:tcPr>
            <w:tcW w:w="16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35540EB"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2</w:t>
            </w:r>
          </w:p>
        </w:tc>
        <w:tc>
          <w:tcPr>
            <w:tcW w:w="51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8A86C7C" w14:textId="77777777" w:rsidR="0010213F" w:rsidRPr="00017FF7" w:rsidRDefault="0010213F" w:rsidP="00926C7E">
            <w:pPr>
              <w:keepNext/>
              <w:jc w:val="center"/>
              <w:rPr>
                <w:rFonts w:asciiTheme="minorHAnsi" w:hAnsiTheme="minorHAnsi" w:cs="Arial"/>
                <w:i/>
                <w:sz w:val="18"/>
                <w:szCs w:val="18"/>
              </w:rPr>
            </w:pPr>
            <w:r w:rsidRPr="00017FF7">
              <w:rPr>
                <w:rFonts w:asciiTheme="minorHAnsi" w:hAnsiTheme="minorHAnsi" w:cs="Arial"/>
                <w:i/>
                <w:sz w:val="18"/>
                <w:szCs w:val="18"/>
              </w:rPr>
              <w:t>3</w:t>
            </w:r>
          </w:p>
        </w:tc>
        <w:tc>
          <w:tcPr>
            <w:tcW w:w="55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056A737" w14:textId="77777777" w:rsidR="0010213F" w:rsidRPr="00017FF7" w:rsidRDefault="0010213F" w:rsidP="00926C7E">
            <w:pPr>
              <w:keepNext/>
              <w:jc w:val="center"/>
              <w:rPr>
                <w:rFonts w:asciiTheme="minorHAnsi" w:hAnsiTheme="minorHAnsi" w:cs="Arial"/>
                <w:i/>
                <w:color w:val="FF0000"/>
                <w:sz w:val="18"/>
                <w:szCs w:val="18"/>
              </w:rPr>
            </w:pPr>
            <w:r w:rsidRPr="00DD39AE">
              <w:rPr>
                <w:rFonts w:asciiTheme="minorHAnsi" w:hAnsiTheme="minorHAnsi" w:cs="Arial"/>
                <w:i/>
                <w:sz w:val="18"/>
                <w:szCs w:val="18"/>
              </w:rPr>
              <w:t>4</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759BE7A" w14:textId="77777777" w:rsidR="0010213F" w:rsidRPr="00DD39AE" w:rsidRDefault="0010213F" w:rsidP="00926C7E">
            <w:pPr>
              <w:keepNext/>
              <w:jc w:val="center"/>
              <w:rPr>
                <w:rFonts w:asciiTheme="minorHAnsi" w:hAnsiTheme="minorHAnsi" w:cs="Arial"/>
                <w:i/>
                <w:sz w:val="18"/>
                <w:szCs w:val="18"/>
              </w:rPr>
            </w:pPr>
            <w:r>
              <w:rPr>
                <w:rFonts w:asciiTheme="minorHAnsi" w:hAnsiTheme="minorHAnsi" w:cs="Arial"/>
                <w:i/>
                <w:sz w:val="18"/>
                <w:szCs w:val="18"/>
              </w:rPr>
              <w:t>5</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ED0B76"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6</w:t>
            </w:r>
          </w:p>
        </w:tc>
        <w:tc>
          <w:tcPr>
            <w:tcW w:w="6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DD9018" w14:textId="77777777" w:rsidR="0010213F" w:rsidRPr="00017FF7" w:rsidRDefault="0010213F" w:rsidP="00926C7E">
            <w:pPr>
              <w:keepNext/>
              <w:jc w:val="center"/>
              <w:rPr>
                <w:rFonts w:asciiTheme="minorHAnsi" w:hAnsiTheme="minorHAnsi" w:cs="Arial"/>
                <w:i/>
                <w:sz w:val="18"/>
                <w:szCs w:val="18"/>
              </w:rPr>
            </w:pPr>
            <w:r>
              <w:rPr>
                <w:rFonts w:asciiTheme="minorHAnsi" w:hAnsiTheme="minorHAnsi" w:cs="Arial"/>
                <w:i/>
                <w:sz w:val="18"/>
                <w:szCs w:val="18"/>
              </w:rPr>
              <w:t>7</w:t>
            </w:r>
          </w:p>
        </w:tc>
      </w:tr>
      <w:tr w:rsidR="00DE54F4" w:rsidRPr="00017FF7" w14:paraId="3B13B6DE"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04F97F5D" w14:textId="31584262"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1.</w:t>
            </w:r>
          </w:p>
        </w:tc>
        <w:tc>
          <w:tcPr>
            <w:tcW w:w="1696" w:type="pct"/>
            <w:tcBorders>
              <w:top w:val="single" w:sz="4" w:space="0" w:color="auto"/>
              <w:left w:val="single" w:sz="4" w:space="0" w:color="auto"/>
              <w:bottom w:val="single" w:sz="4" w:space="0" w:color="auto"/>
              <w:right w:val="single" w:sz="4" w:space="0" w:color="auto"/>
            </w:tcBorders>
            <w:vAlign w:val="center"/>
            <w:hideMark/>
          </w:tcPr>
          <w:p w14:paraId="7297BBFE" w14:textId="77777777" w:rsidR="00DE54F4" w:rsidRPr="00CB30B3" w:rsidRDefault="00DE54F4" w:rsidP="00DE54F4">
            <w:pPr>
              <w:keepNext/>
              <w:widowControl w:val="0"/>
              <w:spacing w:line="240" w:lineRule="auto"/>
              <w:jc w:val="left"/>
              <w:rPr>
                <w:sz w:val="18"/>
              </w:rPr>
            </w:pPr>
            <w:r w:rsidRPr="00CB30B3">
              <w:rPr>
                <w:sz w:val="18"/>
              </w:rPr>
              <w:t xml:space="preserve">Świadczenie usługi wynajmu agregatów  wraz z obsługą o mocy </w:t>
            </w:r>
            <w:r w:rsidRPr="00CB30B3">
              <w:rPr>
                <w:b/>
                <w:sz w:val="18"/>
              </w:rPr>
              <w:t>60 kVA</w:t>
            </w:r>
          </w:p>
        </w:tc>
        <w:tc>
          <w:tcPr>
            <w:tcW w:w="510" w:type="pct"/>
            <w:tcBorders>
              <w:top w:val="single" w:sz="4" w:space="0" w:color="auto"/>
              <w:left w:val="single" w:sz="4" w:space="0" w:color="auto"/>
              <w:bottom w:val="single" w:sz="4" w:space="0" w:color="auto"/>
              <w:right w:val="single" w:sz="4" w:space="0" w:color="auto"/>
            </w:tcBorders>
            <w:vAlign w:val="center"/>
          </w:tcPr>
          <w:p w14:paraId="4213FBBB" w14:textId="448AE4FD"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6</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3AD0389"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F6D66FF"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31548BC"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2943720" w14:textId="77777777" w:rsidR="00DE54F4" w:rsidRPr="00530B89" w:rsidRDefault="00DE54F4" w:rsidP="00DE54F4">
            <w:pPr>
              <w:keepNext/>
              <w:jc w:val="right"/>
              <w:rPr>
                <w:rFonts w:asciiTheme="minorHAnsi" w:hAnsiTheme="minorHAnsi" w:cs="Arial"/>
                <w:szCs w:val="18"/>
              </w:rPr>
            </w:pPr>
          </w:p>
        </w:tc>
      </w:tr>
      <w:tr w:rsidR="00DE54F4" w:rsidRPr="00017FF7" w14:paraId="60D8C65D"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7E5B4061" w14:textId="363D9268"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2.</w:t>
            </w:r>
          </w:p>
        </w:tc>
        <w:tc>
          <w:tcPr>
            <w:tcW w:w="1696" w:type="pct"/>
            <w:tcBorders>
              <w:top w:val="single" w:sz="4" w:space="0" w:color="auto"/>
              <w:left w:val="single" w:sz="4" w:space="0" w:color="auto"/>
              <w:bottom w:val="single" w:sz="4" w:space="0" w:color="auto"/>
              <w:right w:val="single" w:sz="4" w:space="0" w:color="auto"/>
            </w:tcBorders>
            <w:vAlign w:val="center"/>
          </w:tcPr>
          <w:p w14:paraId="0DC1D25C"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100 kVA</w:t>
            </w:r>
          </w:p>
        </w:tc>
        <w:tc>
          <w:tcPr>
            <w:tcW w:w="510" w:type="pct"/>
            <w:tcBorders>
              <w:top w:val="single" w:sz="4" w:space="0" w:color="auto"/>
              <w:left w:val="single" w:sz="4" w:space="0" w:color="auto"/>
              <w:bottom w:val="single" w:sz="4" w:space="0" w:color="auto"/>
              <w:right w:val="single" w:sz="4" w:space="0" w:color="auto"/>
            </w:tcBorders>
            <w:vAlign w:val="center"/>
          </w:tcPr>
          <w:p w14:paraId="5FAFD67B" w14:textId="7C0A5CA3"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119</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7C41C53"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97F8EB8"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D92F857"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A4E1718" w14:textId="77777777" w:rsidR="00DE54F4" w:rsidRPr="00530B89" w:rsidRDefault="00DE54F4" w:rsidP="00DE54F4">
            <w:pPr>
              <w:keepNext/>
              <w:jc w:val="right"/>
              <w:rPr>
                <w:rFonts w:asciiTheme="minorHAnsi" w:hAnsiTheme="minorHAnsi" w:cs="Arial"/>
                <w:szCs w:val="18"/>
              </w:rPr>
            </w:pPr>
          </w:p>
        </w:tc>
      </w:tr>
      <w:tr w:rsidR="00DE54F4" w:rsidRPr="00017FF7" w14:paraId="1A871F30"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1214AE05" w14:textId="2300FDDF"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3.</w:t>
            </w:r>
          </w:p>
        </w:tc>
        <w:tc>
          <w:tcPr>
            <w:tcW w:w="1696" w:type="pct"/>
            <w:tcBorders>
              <w:top w:val="single" w:sz="4" w:space="0" w:color="auto"/>
              <w:left w:val="single" w:sz="4" w:space="0" w:color="auto"/>
              <w:bottom w:val="single" w:sz="4" w:space="0" w:color="auto"/>
              <w:right w:val="single" w:sz="4" w:space="0" w:color="auto"/>
            </w:tcBorders>
            <w:vAlign w:val="center"/>
          </w:tcPr>
          <w:p w14:paraId="3E64A3D3"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160 kVA</w:t>
            </w:r>
          </w:p>
        </w:tc>
        <w:tc>
          <w:tcPr>
            <w:tcW w:w="510" w:type="pct"/>
            <w:tcBorders>
              <w:top w:val="single" w:sz="4" w:space="0" w:color="auto"/>
              <w:left w:val="single" w:sz="4" w:space="0" w:color="auto"/>
              <w:bottom w:val="single" w:sz="4" w:space="0" w:color="auto"/>
              <w:right w:val="single" w:sz="4" w:space="0" w:color="auto"/>
            </w:tcBorders>
            <w:vAlign w:val="center"/>
          </w:tcPr>
          <w:p w14:paraId="35ED9D5C" w14:textId="30EC727C"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24</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7BAA5BD"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E754343"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3A24812"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3B38F25" w14:textId="77777777" w:rsidR="00DE54F4" w:rsidRPr="00530B89" w:rsidRDefault="00DE54F4" w:rsidP="00DE54F4">
            <w:pPr>
              <w:keepNext/>
              <w:jc w:val="right"/>
              <w:rPr>
                <w:rFonts w:asciiTheme="minorHAnsi" w:hAnsiTheme="minorHAnsi" w:cs="Arial"/>
                <w:szCs w:val="18"/>
              </w:rPr>
            </w:pPr>
          </w:p>
        </w:tc>
      </w:tr>
      <w:tr w:rsidR="00DE54F4" w:rsidRPr="00017FF7" w14:paraId="342A07C3"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4CC43660" w14:textId="4F50FC26"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4.</w:t>
            </w:r>
          </w:p>
        </w:tc>
        <w:tc>
          <w:tcPr>
            <w:tcW w:w="1696" w:type="pct"/>
            <w:tcBorders>
              <w:top w:val="single" w:sz="4" w:space="0" w:color="auto"/>
              <w:left w:val="single" w:sz="4" w:space="0" w:color="auto"/>
              <w:bottom w:val="single" w:sz="4" w:space="0" w:color="auto"/>
              <w:right w:val="single" w:sz="4" w:space="0" w:color="auto"/>
            </w:tcBorders>
            <w:vAlign w:val="center"/>
          </w:tcPr>
          <w:p w14:paraId="1E66D4B9"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250 kVA</w:t>
            </w:r>
          </w:p>
        </w:tc>
        <w:tc>
          <w:tcPr>
            <w:tcW w:w="510" w:type="pct"/>
            <w:tcBorders>
              <w:top w:val="single" w:sz="4" w:space="0" w:color="auto"/>
              <w:left w:val="single" w:sz="4" w:space="0" w:color="auto"/>
              <w:bottom w:val="single" w:sz="4" w:space="0" w:color="auto"/>
              <w:right w:val="single" w:sz="4" w:space="0" w:color="auto"/>
            </w:tcBorders>
            <w:vAlign w:val="center"/>
          </w:tcPr>
          <w:p w14:paraId="69FB7A7F" w14:textId="236A9FEE"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47</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F974A4D"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A0A68F5"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C693195"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A9FEBE9" w14:textId="77777777" w:rsidR="00DE54F4" w:rsidRPr="00530B89" w:rsidRDefault="00DE54F4" w:rsidP="00DE54F4">
            <w:pPr>
              <w:keepNext/>
              <w:jc w:val="right"/>
              <w:rPr>
                <w:rFonts w:asciiTheme="minorHAnsi" w:hAnsiTheme="minorHAnsi" w:cs="Arial"/>
                <w:szCs w:val="18"/>
              </w:rPr>
            </w:pPr>
          </w:p>
        </w:tc>
      </w:tr>
      <w:tr w:rsidR="00CB30B3" w:rsidRPr="00017FF7" w14:paraId="13980461" w14:textId="77777777" w:rsidTr="00926C7E">
        <w:trPr>
          <w:trHeight w:val="370"/>
          <w:jc w:val="center"/>
        </w:trPr>
        <w:tc>
          <w:tcPr>
            <w:tcW w:w="2413" w:type="pct"/>
            <w:gridSpan w:val="3"/>
            <w:tcBorders>
              <w:top w:val="single" w:sz="4" w:space="0" w:color="auto"/>
              <w:left w:val="nil"/>
              <w:bottom w:val="nil"/>
              <w:right w:val="single" w:sz="4" w:space="0" w:color="auto"/>
            </w:tcBorders>
            <w:vAlign w:val="center"/>
            <w:hideMark/>
          </w:tcPr>
          <w:p w14:paraId="28364623" w14:textId="70E60F8C" w:rsidR="00CB30B3" w:rsidRPr="00B031EB" w:rsidRDefault="00CB30B3" w:rsidP="00CB30B3">
            <w:pPr>
              <w:ind w:right="93"/>
              <w:jc w:val="right"/>
              <w:rPr>
                <w:rFonts w:asciiTheme="minorHAnsi" w:hAnsiTheme="minorHAnsi" w:cs="Arial"/>
                <w:bCs/>
                <w:sz w:val="18"/>
                <w:szCs w:val="18"/>
              </w:rPr>
            </w:pPr>
            <w:r>
              <w:rPr>
                <w:rFonts w:asciiTheme="minorHAnsi" w:hAnsiTheme="minorHAnsi" w:cs="Arial"/>
                <w:sz w:val="18"/>
                <w:szCs w:val="18"/>
              </w:rPr>
              <w:t>5.</w:t>
            </w: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left w:w="113" w:type="dxa"/>
              <w:right w:w="113" w:type="dxa"/>
            </w:tcMar>
            <w:vAlign w:val="center"/>
          </w:tcPr>
          <w:p w14:paraId="452D68E2" w14:textId="77777777" w:rsidR="00CB30B3" w:rsidRPr="00B031EB" w:rsidRDefault="00CB30B3" w:rsidP="00CB30B3">
            <w:pPr>
              <w:spacing w:line="240" w:lineRule="auto"/>
              <w:jc w:val="right"/>
              <w:rPr>
                <w:rFonts w:asciiTheme="minorHAnsi" w:hAnsiTheme="minorHAnsi" w:cs="Calibri"/>
                <w:b/>
                <w:szCs w:val="22"/>
                <w:lang w:eastAsia="pl-PL"/>
              </w:rPr>
            </w:pPr>
            <w:r w:rsidRPr="00B031EB">
              <w:rPr>
                <w:rFonts w:asciiTheme="minorHAnsi" w:hAnsiTheme="minorHAnsi" w:cs="Calibri"/>
                <w:b/>
                <w:szCs w:val="22"/>
                <w:lang w:eastAsia="pl-PL"/>
              </w:rPr>
              <w:t>SUMA</w:t>
            </w: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A1D7A78" w14:textId="77777777" w:rsidR="00CB30B3" w:rsidRPr="00530B89" w:rsidRDefault="00CB30B3" w:rsidP="00CB30B3">
            <w:pPr>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7F03BAA" w14:textId="77777777" w:rsidR="00CB30B3" w:rsidRPr="00530B89" w:rsidRDefault="00CB30B3" w:rsidP="00CB30B3">
            <w:pPr>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62DBC27" w14:textId="77777777" w:rsidR="00CB30B3" w:rsidRPr="00530B89" w:rsidRDefault="00CB30B3" w:rsidP="00CB30B3">
            <w:pPr>
              <w:jc w:val="right"/>
              <w:rPr>
                <w:rFonts w:asciiTheme="minorHAnsi" w:hAnsiTheme="minorHAnsi" w:cs="Arial"/>
                <w:szCs w:val="18"/>
              </w:rPr>
            </w:pPr>
          </w:p>
        </w:tc>
      </w:tr>
    </w:tbl>
    <w:p w14:paraId="2D248B59" w14:textId="4230F197" w:rsidR="00E14C8A" w:rsidRPr="001F52A7" w:rsidRDefault="00E14C8A" w:rsidP="00E14C8A">
      <w:pPr>
        <w:numPr>
          <w:ilvl w:val="1"/>
          <w:numId w:val="1"/>
        </w:numPr>
        <w:spacing w:before="120" w:line="300" w:lineRule="auto"/>
        <w:rPr>
          <w:rFonts w:asciiTheme="minorHAnsi" w:hAnsiTheme="minorHAnsi" w:cstheme="minorHAnsi"/>
          <w:szCs w:val="22"/>
        </w:rPr>
      </w:pPr>
      <w:r w:rsidRPr="001F52A7">
        <w:rPr>
          <w:rFonts w:asciiTheme="minorHAnsi" w:hAnsiTheme="minorHAnsi" w:cstheme="minorHAnsi"/>
          <w:b/>
        </w:rPr>
        <w:t xml:space="preserve">Część nr </w:t>
      </w:r>
      <w:r>
        <w:rPr>
          <w:rFonts w:asciiTheme="minorHAnsi" w:hAnsiTheme="minorHAnsi" w:cstheme="minorHAnsi"/>
          <w:b/>
        </w:rPr>
        <w:t>6</w:t>
      </w:r>
      <w:r w:rsidRPr="001F52A7">
        <w:rPr>
          <w:rFonts w:asciiTheme="minorHAnsi" w:hAnsiTheme="minorHAnsi" w:cstheme="minorHAnsi"/>
          <w:b/>
        </w:rPr>
        <w:t xml:space="preserve"> o nazwie </w:t>
      </w:r>
      <w:r w:rsidRPr="001F52A7">
        <w:rPr>
          <w:rFonts w:asciiTheme="minorHAnsi" w:hAnsiTheme="minorHAnsi" w:cstheme="minorHAnsi"/>
          <w:snapToGrid w:val="0"/>
          <w:color w:val="000000"/>
          <w:szCs w:val="22"/>
        </w:rPr>
        <w:t>„</w:t>
      </w:r>
      <w:r w:rsidRPr="002D7416">
        <w:rPr>
          <w:rFonts w:cs="Arial"/>
          <w:b/>
          <w:i/>
          <w:snapToGrid w:val="0"/>
          <w:color w:val="000000"/>
          <w:szCs w:val="22"/>
        </w:rPr>
        <w:t xml:space="preserve">Usługa wynajmu agregatów – RE </w:t>
      </w:r>
      <w:r>
        <w:rPr>
          <w:rFonts w:cs="Arial"/>
          <w:b/>
          <w:i/>
          <w:snapToGrid w:val="0"/>
          <w:color w:val="000000"/>
          <w:szCs w:val="22"/>
        </w:rPr>
        <w:t>Krosno</w:t>
      </w:r>
      <w:r w:rsidRPr="001F52A7">
        <w:rPr>
          <w:rFonts w:asciiTheme="minorHAnsi" w:hAnsiTheme="minorHAnsi" w:cstheme="minorHAnsi"/>
          <w:snapToGrid w:val="0"/>
          <w:color w:val="000000"/>
          <w:szCs w:val="22"/>
        </w:rPr>
        <w:t>”</w:t>
      </w:r>
    </w:p>
    <w:p w14:paraId="6E02A43B" w14:textId="77777777" w:rsidR="00E14C8A" w:rsidRPr="001F52A7" w:rsidRDefault="00E14C8A" w:rsidP="00E14C8A">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76634F89" w14:textId="77777777" w:rsidR="00E14C8A" w:rsidRPr="001F52A7" w:rsidRDefault="00E14C8A" w:rsidP="00E14C8A">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5AEF2E62" w14:textId="77777777" w:rsidR="00E14C8A" w:rsidRPr="001F52A7" w:rsidRDefault="00E14C8A" w:rsidP="00E14C8A">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24D349EF" w14:textId="77777777" w:rsidR="00E14C8A" w:rsidRDefault="00E14C8A" w:rsidP="00E14C8A">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
        <w:gridCol w:w="3336"/>
        <w:gridCol w:w="1003"/>
        <w:gridCol w:w="1084"/>
        <w:gridCol w:w="1336"/>
        <w:gridCol w:w="1336"/>
        <w:gridCol w:w="1332"/>
      </w:tblGrid>
      <w:tr w:rsidR="00E14C8A" w:rsidRPr="00017FF7" w14:paraId="5CD93B06" w14:textId="77777777" w:rsidTr="00926C7E">
        <w:trPr>
          <w:trHeight w:val="850"/>
          <w:jc w:val="center"/>
        </w:trPr>
        <w:tc>
          <w:tcPr>
            <w:tcW w:w="20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8C8119E" w14:textId="77777777" w:rsidR="00E14C8A" w:rsidRPr="005307CF" w:rsidRDefault="00E14C8A" w:rsidP="00926C7E">
            <w:pPr>
              <w:keepNext/>
              <w:jc w:val="center"/>
              <w:rPr>
                <w:rFonts w:asciiTheme="minorHAnsi" w:hAnsiTheme="minorHAnsi" w:cs="Arial"/>
                <w:b/>
                <w:sz w:val="18"/>
                <w:szCs w:val="18"/>
              </w:rPr>
            </w:pPr>
            <w:r w:rsidRPr="005307CF">
              <w:rPr>
                <w:rFonts w:asciiTheme="minorHAnsi" w:hAnsiTheme="minorHAnsi" w:cs="Arial"/>
                <w:b/>
                <w:sz w:val="18"/>
                <w:szCs w:val="18"/>
              </w:rPr>
              <w:t>Lp.</w:t>
            </w:r>
          </w:p>
        </w:tc>
        <w:tc>
          <w:tcPr>
            <w:tcW w:w="16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58B24B" w14:textId="77777777" w:rsidR="00E14C8A" w:rsidRPr="005307CF" w:rsidRDefault="00E14C8A" w:rsidP="00926C7E">
            <w:pPr>
              <w:keepNext/>
              <w:jc w:val="center"/>
              <w:rPr>
                <w:rFonts w:asciiTheme="minorHAnsi" w:hAnsiTheme="minorHAnsi" w:cs="Arial"/>
                <w:b/>
                <w:sz w:val="16"/>
                <w:szCs w:val="16"/>
              </w:rPr>
            </w:pPr>
            <w:r w:rsidRPr="005307CF">
              <w:rPr>
                <w:rFonts w:asciiTheme="minorHAnsi" w:hAnsiTheme="minorHAnsi" w:cs="Arial"/>
                <w:b/>
                <w:sz w:val="16"/>
                <w:szCs w:val="16"/>
              </w:rPr>
              <w:t>Nazwa asortymentu</w:t>
            </w:r>
          </w:p>
        </w:tc>
        <w:tc>
          <w:tcPr>
            <w:tcW w:w="51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BBC9D31" w14:textId="77777777" w:rsidR="00E14C8A" w:rsidRPr="005307CF" w:rsidRDefault="00E14C8A" w:rsidP="00926C7E">
            <w:pPr>
              <w:keepNext/>
              <w:spacing w:line="240" w:lineRule="auto"/>
              <w:jc w:val="center"/>
              <w:rPr>
                <w:rFonts w:asciiTheme="minorHAnsi" w:hAnsiTheme="minorHAnsi" w:cs="Arial"/>
                <w:b/>
                <w:sz w:val="14"/>
                <w:szCs w:val="16"/>
              </w:rPr>
            </w:pPr>
            <w:r w:rsidRPr="005307CF">
              <w:rPr>
                <w:rFonts w:asciiTheme="minorHAnsi" w:hAnsiTheme="minorHAnsi" w:cs="Arial"/>
                <w:b/>
                <w:sz w:val="14"/>
                <w:szCs w:val="16"/>
              </w:rPr>
              <w:t>Ilość szacowanych roboczogodzin pracy agregatu</w:t>
            </w:r>
          </w:p>
          <w:p w14:paraId="0DE7589D" w14:textId="77777777" w:rsidR="00E14C8A" w:rsidRPr="005307CF" w:rsidRDefault="00E14C8A" w:rsidP="00926C7E">
            <w:pPr>
              <w:keepNext/>
              <w:spacing w:line="240" w:lineRule="auto"/>
              <w:jc w:val="center"/>
              <w:rPr>
                <w:rFonts w:asciiTheme="minorHAnsi" w:hAnsiTheme="minorHAnsi" w:cs="Arial"/>
                <w:b/>
                <w:sz w:val="14"/>
                <w:szCs w:val="16"/>
              </w:rPr>
            </w:pPr>
            <w:r>
              <w:rPr>
                <w:rFonts w:asciiTheme="minorHAnsi" w:hAnsiTheme="minorHAnsi" w:cs="Arial"/>
                <w:b/>
                <w:sz w:val="14"/>
                <w:szCs w:val="16"/>
              </w:rPr>
              <w:t>[</w:t>
            </w:r>
            <w:r w:rsidRPr="005307CF">
              <w:rPr>
                <w:rFonts w:asciiTheme="minorHAnsi" w:hAnsiTheme="minorHAnsi" w:cs="Arial"/>
                <w:b/>
                <w:sz w:val="14"/>
                <w:szCs w:val="16"/>
              </w:rPr>
              <w:t>RBG</w:t>
            </w:r>
            <w:r>
              <w:rPr>
                <w:rFonts w:asciiTheme="minorHAnsi" w:hAnsiTheme="minorHAnsi" w:cs="Arial"/>
                <w:b/>
                <w:sz w:val="14"/>
                <w:szCs w:val="16"/>
              </w:rPr>
              <w:t>]</w:t>
            </w: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F3F4397" w14:textId="77777777" w:rsidR="00E14C8A" w:rsidRPr="005307CF" w:rsidRDefault="00E14C8A"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Stawka netto</w:t>
            </w:r>
            <w:r>
              <w:rPr>
                <w:rFonts w:asciiTheme="minorHAnsi" w:hAnsiTheme="minorHAnsi" w:cs="Arial"/>
                <w:b/>
                <w:sz w:val="16"/>
                <w:szCs w:val="16"/>
              </w:rPr>
              <w:br/>
            </w:r>
            <w:r w:rsidRPr="005307CF">
              <w:rPr>
                <w:rFonts w:asciiTheme="minorHAnsi" w:hAnsiTheme="minorHAnsi" w:cs="Arial"/>
                <w:b/>
                <w:sz w:val="16"/>
                <w:szCs w:val="16"/>
              </w:rPr>
              <w:t>jednej</w:t>
            </w:r>
            <w:r>
              <w:rPr>
                <w:rFonts w:asciiTheme="minorHAnsi" w:hAnsiTheme="minorHAnsi" w:cs="Arial"/>
                <w:b/>
                <w:sz w:val="16"/>
                <w:szCs w:val="16"/>
              </w:rPr>
              <w:t> </w:t>
            </w:r>
            <w:r w:rsidRPr="005307CF">
              <w:rPr>
                <w:rFonts w:asciiTheme="minorHAnsi" w:hAnsiTheme="minorHAnsi" w:cs="Arial"/>
                <w:b/>
                <w:sz w:val="16"/>
                <w:szCs w:val="16"/>
              </w:rPr>
              <w:t>RBG</w:t>
            </w:r>
          </w:p>
          <w:p w14:paraId="3910FFC7" w14:textId="77777777" w:rsidR="00E14C8A" w:rsidRPr="005307CF" w:rsidRDefault="00E14C8A" w:rsidP="00926C7E">
            <w:pPr>
              <w:keepNext/>
              <w:jc w:val="center"/>
              <w:rPr>
                <w:rFonts w:asciiTheme="minorHAnsi" w:hAnsiTheme="minorHAnsi" w:cs="Arial"/>
                <w:b/>
                <w:sz w:val="16"/>
                <w:szCs w:val="16"/>
              </w:rPr>
            </w:pPr>
            <w:r w:rsidRPr="005307CF">
              <w:rPr>
                <w:rFonts w:asciiTheme="minorHAnsi" w:hAnsiTheme="minorHAnsi" w:cs="Arial"/>
                <w:b/>
                <w:sz w:val="16"/>
                <w:szCs w:val="16"/>
              </w:rPr>
              <w:t>[zł]</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C313BF3" w14:textId="77777777" w:rsidR="00E14C8A" w:rsidRPr="005307CF" w:rsidRDefault="00E14C8A"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Wartość netto</w:t>
            </w:r>
          </w:p>
          <w:p w14:paraId="67D5BE21" w14:textId="77777777" w:rsidR="00E14C8A" w:rsidRPr="005307CF" w:rsidRDefault="00E14C8A"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w:t>
            </w:r>
            <w:r w:rsidRPr="005307CF">
              <w:rPr>
                <w:rFonts w:asciiTheme="minorHAnsi" w:hAnsiTheme="minorHAnsi" w:cs="Arial"/>
                <w:b/>
                <w:sz w:val="16"/>
                <w:szCs w:val="16"/>
              </w:rPr>
              <w:t>zł</w:t>
            </w:r>
            <w:r>
              <w:rPr>
                <w:rFonts w:asciiTheme="minorHAnsi" w:hAnsiTheme="minorHAnsi" w:cs="Arial"/>
                <w:b/>
                <w:sz w:val="16"/>
                <w:szCs w:val="16"/>
              </w:rPr>
              <w:t>]</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DEBE490" w14:textId="77777777" w:rsidR="00E14C8A" w:rsidRPr="005307CF" w:rsidRDefault="00E14C8A"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podatku VAT</w:t>
            </w:r>
          </w:p>
          <w:p w14:paraId="2DAC235C" w14:textId="77777777" w:rsidR="00E14C8A" w:rsidRPr="005307CF" w:rsidRDefault="00E14C8A"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c>
          <w:tcPr>
            <w:tcW w:w="67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D538FE" w14:textId="77777777" w:rsidR="00E14C8A" w:rsidRPr="005307CF" w:rsidRDefault="00E14C8A"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brutto</w:t>
            </w:r>
          </w:p>
          <w:p w14:paraId="71F8476E" w14:textId="77777777" w:rsidR="00E14C8A" w:rsidRPr="005307CF" w:rsidRDefault="00E14C8A"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r>
      <w:tr w:rsidR="00E14C8A" w:rsidRPr="00017FF7" w14:paraId="5A9C3783" w14:textId="77777777" w:rsidTr="00926C7E">
        <w:trPr>
          <w:trHeight w:val="250"/>
          <w:jc w:val="center"/>
        </w:trPr>
        <w:tc>
          <w:tcPr>
            <w:tcW w:w="20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4BA3CF5" w14:textId="77777777" w:rsidR="00E14C8A" w:rsidRPr="00017FF7" w:rsidRDefault="00E14C8A" w:rsidP="00926C7E">
            <w:pPr>
              <w:keepNext/>
              <w:jc w:val="center"/>
              <w:rPr>
                <w:rFonts w:asciiTheme="minorHAnsi" w:hAnsiTheme="minorHAnsi" w:cs="Arial"/>
                <w:i/>
                <w:sz w:val="18"/>
                <w:szCs w:val="18"/>
              </w:rPr>
            </w:pPr>
            <w:r w:rsidRPr="00017FF7">
              <w:rPr>
                <w:rFonts w:asciiTheme="minorHAnsi" w:hAnsiTheme="minorHAnsi" w:cs="Arial"/>
                <w:i/>
                <w:sz w:val="18"/>
                <w:szCs w:val="18"/>
              </w:rPr>
              <w:t>1</w:t>
            </w:r>
          </w:p>
        </w:tc>
        <w:tc>
          <w:tcPr>
            <w:tcW w:w="16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C14C6F" w14:textId="77777777" w:rsidR="00E14C8A" w:rsidRPr="00017FF7" w:rsidRDefault="00E14C8A" w:rsidP="00926C7E">
            <w:pPr>
              <w:keepNext/>
              <w:jc w:val="center"/>
              <w:rPr>
                <w:rFonts w:asciiTheme="minorHAnsi" w:hAnsiTheme="minorHAnsi" w:cs="Arial"/>
                <w:i/>
                <w:sz w:val="18"/>
                <w:szCs w:val="18"/>
              </w:rPr>
            </w:pPr>
            <w:r w:rsidRPr="00017FF7">
              <w:rPr>
                <w:rFonts w:asciiTheme="minorHAnsi" w:hAnsiTheme="minorHAnsi" w:cs="Arial"/>
                <w:i/>
                <w:sz w:val="18"/>
                <w:szCs w:val="18"/>
              </w:rPr>
              <w:t>2</w:t>
            </w:r>
          </w:p>
        </w:tc>
        <w:tc>
          <w:tcPr>
            <w:tcW w:w="51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D9E1876" w14:textId="77777777" w:rsidR="00E14C8A" w:rsidRPr="00017FF7" w:rsidRDefault="00E14C8A" w:rsidP="00926C7E">
            <w:pPr>
              <w:keepNext/>
              <w:jc w:val="center"/>
              <w:rPr>
                <w:rFonts w:asciiTheme="minorHAnsi" w:hAnsiTheme="minorHAnsi" w:cs="Arial"/>
                <w:i/>
                <w:sz w:val="18"/>
                <w:szCs w:val="18"/>
              </w:rPr>
            </w:pPr>
            <w:r w:rsidRPr="00017FF7">
              <w:rPr>
                <w:rFonts w:asciiTheme="minorHAnsi" w:hAnsiTheme="minorHAnsi" w:cs="Arial"/>
                <w:i/>
                <w:sz w:val="18"/>
                <w:szCs w:val="18"/>
              </w:rPr>
              <w:t>3</w:t>
            </w:r>
          </w:p>
        </w:tc>
        <w:tc>
          <w:tcPr>
            <w:tcW w:w="55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51D546A" w14:textId="77777777" w:rsidR="00E14C8A" w:rsidRPr="00017FF7" w:rsidRDefault="00E14C8A" w:rsidP="00926C7E">
            <w:pPr>
              <w:keepNext/>
              <w:jc w:val="center"/>
              <w:rPr>
                <w:rFonts w:asciiTheme="minorHAnsi" w:hAnsiTheme="minorHAnsi" w:cs="Arial"/>
                <w:i/>
                <w:color w:val="FF0000"/>
                <w:sz w:val="18"/>
                <w:szCs w:val="18"/>
              </w:rPr>
            </w:pPr>
            <w:r w:rsidRPr="00DD39AE">
              <w:rPr>
                <w:rFonts w:asciiTheme="minorHAnsi" w:hAnsiTheme="minorHAnsi" w:cs="Arial"/>
                <w:i/>
                <w:sz w:val="18"/>
                <w:szCs w:val="18"/>
              </w:rPr>
              <w:t>4</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13C2F6A" w14:textId="77777777" w:rsidR="00E14C8A" w:rsidRPr="00DD39AE" w:rsidRDefault="00E14C8A" w:rsidP="00926C7E">
            <w:pPr>
              <w:keepNext/>
              <w:jc w:val="center"/>
              <w:rPr>
                <w:rFonts w:asciiTheme="minorHAnsi" w:hAnsiTheme="minorHAnsi" w:cs="Arial"/>
                <w:i/>
                <w:sz w:val="18"/>
                <w:szCs w:val="18"/>
              </w:rPr>
            </w:pPr>
            <w:r>
              <w:rPr>
                <w:rFonts w:asciiTheme="minorHAnsi" w:hAnsiTheme="minorHAnsi" w:cs="Arial"/>
                <w:i/>
                <w:sz w:val="18"/>
                <w:szCs w:val="18"/>
              </w:rPr>
              <w:t>5</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CF3C53C" w14:textId="77777777" w:rsidR="00E14C8A" w:rsidRPr="00017FF7" w:rsidRDefault="00E14C8A" w:rsidP="00926C7E">
            <w:pPr>
              <w:keepNext/>
              <w:jc w:val="center"/>
              <w:rPr>
                <w:rFonts w:asciiTheme="minorHAnsi" w:hAnsiTheme="minorHAnsi" w:cs="Arial"/>
                <w:i/>
                <w:sz w:val="18"/>
                <w:szCs w:val="18"/>
              </w:rPr>
            </w:pPr>
            <w:r>
              <w:rPr>
                <w:rFonts w:asciiTheme="minorHAnsi" w:hAnsiTheme="minorHAnsi" w:cs="Arial"/>
                <w:i/>
                <w:sz w:val="18"/>
                <w:szCs w:val="18"/>
              </w:rPr>
              <w:t>6</w:t>
            </w:r>
          </w:p>
        </w:tc>
        <w:tc>
          <w:tcPr>
            <w:tcW w:w="6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E24C76" w14:textId="77777777" w:rsidR="00E14C8A" w:rsidRPr="00017FF7" w:rsidRDefault="00E14C8A" w:rsidP="00926C7E">
            <w:pPr>
              <w:keepNext/>
              <w:jc w:val="center"/>
              <w:rPr>
                <w:rFonts w:asciiTheme="minorHAnsi" w:hAnsiTheme="minorHAnsi" w:cs="Arial"/>
                <w:i/>
                <w:sz w:val="18"/>
                <w:szCs w:val="18"/>
              </w:rPr>
            </w:pPr>
            <w:r>
              <w:rPr>
                <w:rFonts w:asciiTheme="minorHAnsi" w:hAnsiTheme="minorHAnsi" w:cs="Arial"/>
                <w:i/>
                <w:sz w:val="18"/>
                <w:szCs w:val="18"/>
              </w:rPr>
              <w:t>7</w:t>
            </w:r>
          </w:p>
        </w:tc>
      </w:tr>
      <w:tr w:rsidR="00DE54F4" w:rsidRPr="00017FF7" w14:paraId="5C46BEDB"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33303462" w14:textId="13C65D71"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1.</w:t>
            </w:r>
          </w:p>
        </w:tc>
        <w:tc>
          <w:tcPr>
            <w:tcW w:w="1696" w:type="pct"/>
            <w:tcBorders>
              <w:top w:val="single" w:sz="4" w:space="0" w:color="auto"/>
              <w:left w:val="single" w:sz="4" w:space="0" w:color="auto"/>
              <w:bottom w:val="single" w:sz="4" w:space="0" w:color="auto"/>
              <w:right w:val="single" w:sz="4" w:space="0" w:color="auto"/>
            </w:tcBorders>
            <w:vAlign w:val="center"/>
            <w:hideMark/>
          </w:tcPr>
          <w:p w14:paraId="5B566C9D" w14:textId="77777777" w:rsidR="00DE54F4" w:rsidRPr="00CB30B3" w:rsidRDefault="00DE54F4" w:rsidP="00DE54F4">
            <w:pPr>
              <w:keepNext/>
              <w:widowControl w:val="0"/>
              <w:spacing w:line="240" w:lineRule="auto"/>
              <w:jc w:val="left"/>
              <w:rPr>
                <w:sz w:val="18"/>
              </w:rPr>
            </w:pPr>
            <w:r w:rsidRPr="00CB30B3">
              <w:rPr>
                <w:sz w:val="18"/>
              </w:rPr>
              <w:t xml:space="preserve">Świadczenie usługi wynajmu agregatów  wraz z obsługą o mocy </w:t>
            </w:r>
            <w:r w:rsidRPr="00CB30B3">
              <w:rPr>
                <w:b/>
                <w:sz w:val="18"/>
              </w:rPr>
              <w:t>60 kVA</w:t>
            </w:r>
          </w:p>
        </w:tc>
        <w:tc>
          <w:tcPr>
            <w:tcW w:w="510" w:type="pct"/>
            <w:tcBorders>
              <w:top w:val="single" w:sz="4" w:space="0" w:color="auto"/>
              <w:left w:val="single" w:sz="4" w:space="0" w:color="auto"/>
              <w:bottom w:val="single" w:sz="4" w:space="0" w:color="auto"/>
              <w:right w:val="single" w:sz="4" w:space="0" w:color="auto"/>
            </w:tcBorders>
            <w:vAlign w:val="center"/>
          </w:tcPr>
          <w:p w14:paraId="1D91BB26" w14:textId="336A144A"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59</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AC55ACC"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0393495"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DA2DDF8"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C2A4285" w14:textId="77777777" w:rsidR="00DE54F4" w:rsidRPr="00530B89" w:rsidRDefault="00DE54F4" w:rsidP="00DE54F4">
            <w:pPr>
              <w:keepNext/>
              <w:jc w:val="right"/>
              <w:rPr>
                <w:rFonts w:asciiTheme="minorHAnsi" w:hAnsiTheme="minorHAnsi" w:cs="Arial"/>
                <w:szCs w:val="18"/>
              </w:rPr>
            </w:pPr>
          </w:p>
        </w:tc>
      </w:tr>
      <w:tr w:rsidR="00DE54F4" w:rsidRPr="00017FF7" w14:paraId="52500059"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2114CFE5" w14:textId="4DBB2901"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2.</w:t>
            </w:r>
          </w:p>
        </w:tc>
        <w:tc>
          <w:tcPr>
            <w:tcW w:w="1696" w:type="pct"/>
            <w:tcBorders>
              <w:top w:val="single" w:sz="4" w:space="0" w:color="auto"/>
              <w:left w:val="single" w:sz="4" w:space="0" w:color="auto"/>
              <w:bottom w:val="single" w:sz="4" w:space="0" w:color="auto"/>
              <w:right w:val="single" w:sz="4" w:space="0" w:color="auto"/>
            </w:tcBorders>
            <w:vAlign w:val="center"/>
          </w:tcPr>
          <w:p w14:paraId="36785318"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100 kVA</w:t>
            </w:r>
          </w:p>
        </w:tc>
        <w:tc>
          <w:tcPr>
            <w:tcW w:w="510" w:type="pct"/>
            <w:tcBorders>
              <w:top w:val="single" w:sz="4" w:space="0" w:color="auto"/>
              <w:left w:val="single" w:sz="4" w:space="0" w:color="auto"/>
              <w:bottom w:val="single" w:sz="4" w:space="0" w:color="auto"/>
              <w:right w:val="single" w:sz="4" w:space="0" w:color="auto"/>
            </w:tcBorders>
            <w:vAlign w:val="center"/>
          </w:tcPr>
          <w:p w14:paraId="41187D76" w14:textId="1C320740"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140</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391E51E"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F0F9426"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3B3775B"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6F6BA25" w14:textId="77777777" w:rsidR="00DE54F4" w:rsidRPr="00530B89" w:rsidRDefault="00DE54F4" w:rsidP="00DE54F4">
            <w:pPr>
              <w:keepNext/>
              <w:jc w:val="right"/>
              <w:rPr>
                <w:rFonts w:asciiTheme="minorHAnsi" w:hAnsiTheme="minorHAnsi" w:cs="Arial"/>
                <w:szCs w:val="18"/>
              </w:rPr>
            </w:pPr>
          </w:p>
        </w:tc>
      </w:tr>
      <w:tr w:rsidR="00DE54F4" w:rsidRPr="00017FF7" w14:paraId="46455D50"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6E44C8A2" w14:textId="282E3744"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3.</w:t>
            </w:r>
          </w:p>
        </w:tc>
        <w:tc>
          <w:tcPr>
            <w:tcW w:w="1696" w:type="pct"/>
            <w:tcBorders>
              <w:top w:val="single" w:sz="4" w:space="0" w:color="auto"/>
              <w:left w:val="single" w:sz="4" w:space="0" w:color="auto"/>
              <w:bottom w:val="single" w:sz="4" w:space="0" w:color="auto"/>
              <w:right w:val="single" w:sz="4" w:space="0" w:color="auto"/>
            </w:tcBorders>
            <w:vAlign w:val="center"/>
          </w:tcPr>
          <w:p w14:paraId="5FD1D859"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160 kVA</w:t>
            </w:r>
          </w:p>
        </w:tc>
        <w:tc>
          <w:tcPr>
            <w:tcW w:w="510" w:type="pct"/>
            <w:tcBorders>
              <w:top w:val="single" w:sz="4" w:space="0" w:color="auto"/>
              <w:left w:val="single" w:sz="4" w:space="0" w:color="auto"/>
              <w:bottom w:val="single" w:sz="4" w:space="0" w:color="auto"/>
              <w:right w:val="single" w:sz="4" w:space="0" w:color="auto"/>
            </w:tcBorders>
            <w:vAlign w:val="center"/>
          </w:tcPr>
          <w:p w14:paraId="1065C4F2" w14:textId="106D472E"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36</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B413FFF"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140E971"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2483253"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6BF5C51" w14:textId="77777777" w:rsidR="00DE54F4" w:rsidRPr="00530B89" w:rsidRDefault="00DE54F4" w:rsidP="00DE54F4">
            <w:pPr>
              <w:keepNext/>
              <w:jc w:val="right"/>
              <w:rPr>
                <w:rFonts w:asciiTheme="minorHAnsi" w:hAnsiTheme="minorHAnsi" w:cs="Arial"/>
                <w:szCs w:val="18"/>
              </w:rPr>
            </w:pPr>
          </w:p>
        </w:tc>
      </w:tr>
      <w:tr w:rsidR="00DE54F4" w:rsidRPr="00017FF7" w14:paraId="259D1154"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6E19AC00" w14:textId="0C62D669"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4.</w:t>
            </w:r>
          </w:p>
        </w:tc>
        <w:tc>
          <w:tcPr>
            <w:tcW w:w="1696" w:type="pct"/>
            <w:tcBorders>
              <w:top w:val="single" w:sz="4" w:space="0" w:color="auto"/>
              <w:left w:val="single" w:sz="4" w:space="0" w:color="auto"/>
              <w:bottom w:val="single" w:sz="4" w:space="0" w:color="auto"/>
              <w:right w:val="single" w:sz="4" w:space="0" w:color="auto"/>
            </w:tcBorders>
            <w:vAlign w:val="center"/>
          </w:tcPr>
          <w:p w14:paraId="69E86DBD"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250 kVA</w:t>
            </w:r>
          </w:p>
        </w:tc>
        <w:tc>
          <w:tcPr>
            <w:tcW w:w="510" w:type="pct"/>
            <w:tcBorders>
              <w:top w:val="single" w:sz="4" w:space="0" w:color="auto"/>
              <w:left w:val="single" w:sz="4" w:space="0" w:color="auto"/>
              <w:bottom w:val="single" w:sz="4" w:space="0" w:color="auto"/>
              <w:right w:val="single" w:sz="4" w:space="0" w:color="auto"/>
            </w:tcBorders>
            <w:vAlign w:val="center"/>
          </w:tcPr>
          <w:p w14:paraId="14C6E1AD" w14:textId="67390BC1"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16</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CCC608C"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7A0A544"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8F0E358"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C4E5EF1" w14:textId="77777777" w:rsidR="00DE54F4" w:rsidRPr="00530B89" w:rsidRDefault="00DE54F4" w:rsidP="00DE54F4">
            <w:pPr>
              <w:keepNext/>
              <w:jc w:val="right"/>
              <w:rPr>
                <w:rFonts w:asciiTheme="minorHAnsi" w:hAnsiTheme="minorHAnsi" w:cs="Arial"/>
                <w:szCs w:val="18"/>
              </w:rPr>
            </w:pPr>
          </w:p>
        </w:tc>
      </w:tr>
      <w:tr w:rsidR="00DE54F4" w:rsidRPr="00017FF7" w14:paraId="27FE1ADE"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15AE8BD3" w14:textId="0B84BC2A"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5.</w:t>
            </w:r>
          </w:p>
        </w:tc>
        <w:tc>
          <w:tcPr>
            <w:tcW w:w="1696" w:type="pct"/>
            <w:tcBorders>
              <w:top w:val="single" w:sz="4" w:space="0" w:color="auto"/>
              <w:left w:val="single" w:sz="4" w:space="0" w:color="auto"/>
              <w:bottom w:val="single" w:sz="4" w:space="0" w:color="auto"/>
              <w:right w:val="single" w:sz="4" w:space="0" w:color="auto"/>
            </w:tcBorders>
            <w:vAlign w:val="center"/>
          </w:tcPr>
          <w:p w14:paraId="6436DBFE"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400 kVA</w:t>
            </w:r>
          </w:p>
        </w:tc>
        <w:tc>
          <w:tcPr>
            <w:tcW w:w="510" w:type="pct"/>
            <w:tcBorders>
              <w:top w:val="single" w:sz="4" w:space="0" w:color="auto"/>
              <w:left w:val="single" w:sz="4" w:space="0" w:color="auto"/>
              <w:bottom w:val="single" w:sz="4" w:space="0" w:color="auto"/>
              <w:right w:val="single" w:sz="4" w:space="0" w:color="auto"/>
            </w:tcBorders>
            <w:vAlign w:val="center"/>
          </w:tcPr>
          <w:p w14:paraId="27A27DE9" w14:textId="0AE3720C"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8</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FC516EF"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70D86A5"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CF34E26"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D09B1FD" w14:textId="77777777" w:rsidR="00DE54F4" w:rsidRPr="00530B89" w:rsidRDefault="00DE54F4" w:rsidP="00DE54F4">
            <w:pPr>
              <w:keepNext/>
              <w:jc w:val="right"/>
              <w:rPr>
                <w:rFonts w:asciiTheme="minorHAnsi" w:hAnsiTheme="minorHAnsi" w:cs="Arial"/>
                <w:szCs w:val="18"/>
              </w:rPr>
            </w:pPr>
          </w:p>
        </w:tc>
      </w:tr>
      <w:tr w:rsidR="00E14C8A" w:rsidRPr="00017FF7" w14:paraId="2DBC9CAA" w14:textId="77777777" w:rsidTr="00926C7E">
        <w:trPr>
          <w:trHeight w:val="370"/>
          <w:jc w:val="center"/>
        </w:trPr>
        <w:tc>
          <w:tcPr>
            <w:tcW w:w="2413" w:type="pct"/>
            <w:gridSpan w:val="3"/>
            <w:tcBorders>
              <w:top w:val="single" w:sz="4" w:space="0" w:color="auto"/>
              <w:left w:val="nil"/>
              <w:bottom w:val="nil"/>
              <w:right w:val="single" w:sz="4" w:space="0" w:color="auto"/>
            </w:tcBorders>
            <w:vAlign w:val="center"/>
            <w:hideMark/>
          </w:tcPr>
          <w:p w14:paraId="5A59761D" w14:textId="77777777" w:rsidR="00E14C8A" w:rsidRPr="00B031EB" w:rsidRDefault="00E14C8A" w:rsidP="00926C7E">
            <w:pPr>
              <w:ind w:right="93"/>
              <w:jc w:val="right"/>
              <w:rPr>
                <w:rFonts w:asciiTheme="minorHAnsi" w:hAnsiTheme="minorHAnsi" w:cs="Arial"/>
                <w:bCs/>
                <w:sz w:val="18"/>
                <w:szCs w:val="18"/>
              </w:rPr>
            </w:pP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left w:w="113" w:type="dxa"/>
              <w:right w:w="113" w:type="dxa"/>
            </w:tcMar>
            <w:vAlign w:val="center"/>
          </w:tcPr>
          <w:p w14:paraId="35150A9B" w14:textId="77777777" w:rsidR="00E14C8A" w:rsidRPr="00B031EB" w:rsidRDefault="00E14C8A" w:rsidP="00926C7E">
            <w:pPr>
              <w:spacing w:line="240" w:lineRule="auto"/>
              <w:jc w:val="right"/>
              <w:rPr>
                <w:rFonts w:asciiTheme="minorHAnsi" w:hAnsiTheme="minorHAnsi" w:cs="Calibri"/>
                <w:b/>
                <w:szCs w:val="22"/>
                <w:lang w:eastAsia="pl-PL"/>
              </w:rPr>
            </w:pPr>
            <w:r w:rsidRPr="00B031EB">
              <w:rPr>
                <w:rFonts w:asciiTheme="minorHAnsi" w:hAnsiTheme="minorHAnsi" w:cs="Calibri"/>
                <w:b/>
                <w:szCs w:val="22"/>
                <w:lang w:eastAsia="pl-PL"/>
              </w:rPr>
              <w:t>SUMA</w:t>
            </w: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344AE82" w14:textId="77777777" w:rsidR="00E14C8A" w:rsidRPr="00530B89" w:rsidRDefault="00E14C8A" w:rsidP="00926C7E">
            <w:pPr>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CE76EAA" w14:textId="77777777" w:rsidR="00E14C8A" w:rsidRPr="00530B89" w:rsidRDefault="00E14C8A" w:rsidP="00926C7E">
            <w:pPr>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558D6DDD" w14:textId="77777777" w:rsidR="00E14C8A" w:rsidRPr="00530B89" w:rsidRDefault="00E14C8A" w:rsidP="00926C7E">
            <w:pPr>
              <w:jc w:val="right"/>
              <w:rPr>
                <w:rFonts w:asciiTheme="minorHAnsi" w:hAnsiTheme="minorHAnsi" w:cs="Arial"/>
                <w:szCs w:val="18"/>
              </w:rPr>
            </w:pPr>
          </w:p>
        </w:tc>
      </w:tr>
    </w:tbl>
    <w:p w14:paraId="6D0FE1B3" w14:textId="0F3EE7B8" w:rsidR="00E14C8A" w:rsidRPr="001F52A7" w:rsidRDefault="00E14C8A" w:rsidP="00DE54F4">
      <w:pPr>
        <w:keepNext/>
        <w:numPr>
          <w:ilvl w:val="1"/>
          <w:numId w:val="1"/>
        </w:numPr>
        <w:spacing w:before="120" w:line="300" w:lineRule="auto"/>
        <w:rPr>
          <w:rFonts w:asciiTheme="minorHAnsi" w:hAnsiTheme="minorHAnsi" w:cstheme="minorHAnsi"/>
          <w:szCs w:val="22"/>
        </w:rPr>
      </w:pPr>
      <w:r w:rsidRPr="001F52A7">
        <w:rPr>
          <w:rFonts w:asciiTheme="minorHAnsi" w:hAnsiTheme="minorHAnsi" w:cstheme="minorHAnsi"/>
          <w:b/>
        </w:rPr>
        <w:lastRenderedPageBreak/>
        <w:t xml:space="preserve">Część nr </w:t>
      </w:r>
      <w:r>
        <w:rPr>
          <w:rFonts w:asciiTheme="minorHAnsi" w:hAnsiTheme="minorHAnsi" w:cstheme="minorHAnsi"/>
          <w:b/>
        </w:rPr>
        <w:t>7</w:t>
      </w:r>
      <w:r w:rsidRPr="001F52A7">
        <w:rPr>
          <w:rFonts w:asciiTheme="minorHAnsi" w:hAnsiTheme="minorHAnsi" w:cstheme="minorHAnsi"/>
          <w:b/>
        </w:rPr>
        <w:t xml:space="preserve"> o nazwie </w:t>
      </w:r>
      <w:r w:rsidRPr="001F52A7">
        <w:rPr>
          <w:rFonts w:asciiTheme="minorHAnsi" w:hAnsiTheme="minorHAnsi" w:cstheme="minorHAnsi"/>
          <w:snapToGrid w:val="0"/>
          <w:color w:val="000000"/>
          <w:szCs w:val="22"/>
        </w:rPr>
        <w:t>„</w:t>
      </w:r>
      <w:r w:rsidRPr="002D7416">
        <w:rPr>
          <w:rFonts w:cs="Arial"/>
          <w:b/>
          <w:i/>
          <w:snapToGrid w:val="0"/>
          <w:color w:val="000000"/>
          <w:szCs w:val="22"/>
        </w:rPr>
        <w:t xml:space="preserve">Usługa wynajmu agregatów – RE </w:t>
      </w:r>
      <w:r>
        <w:rPr>
          <w:rFonts w:cs="Arial"/>
          <w:b/>
          <w:i/>
          <w:snapToGrid w:val="0"/>
          <w:color w:val="000000"/>
          <w:szCs w:val="22"/>
        </w:rPr>
        <w:t>Leżajsk</w:t>
      </w:r>
      <w:r w:rsidRPr="001F52A7">
        <w:rPr>
          <w:rFonts w:asciiTheme="minorHAnsi" w:hAnsiTheme="minorHAnsi" w:cstheme="minorHAnsi"/>
          <w:snapToGrid w:val="0"/>
          <w:color w:val="000000"/>
          <w:szCs w:val="22"/>
        </w:rPr>
        <w:t>”</w:t>
      </w:r>
    </w:p>
    <w:p w14:paraId="15528C7C" w14:textId="77777777" w:rsidR="00E14C8A" w:rsidRPr="001F52A7" w:rsidRDefault="00E14C8A" w:rsidP="00DE54F4">
      <w:pPr>
        <w:keepNext/>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1AE43FA6" w14:textId="77777777" w:rsidR="00E14C8A" w:rsidRPr="001F52A7" w:rsidRDefault="00E14C8A" w:rsidP="00DE54F4">
      <w:pPr>
        <w:keepNext/>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416A8B89" w14:textId="77777777" w:rsidR="00E14C8A" w:rsidRPr="001F52A7" w:rsidRDefault="00E14C8A" w:rsidP="00DE54F4">
      <w:pPr>
        <w:keepNext/>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2F77E482" w14:textId="77777777" w:rsidR="00E14C8A" w:rsidRDefault="00E14C8A" w:rsidP="00E14C8A">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
        <w:gridCol w:w="3336"/>
        <w:gridCol w:w="1003"/>
        <w:gridCol w:w="1084"/>
        <w:gridCol w:w="1336"/>
        <w:gridCol w:w="1336"/>
        <w:gridCol w:w="1332"/>
      </w:tblGrid>
      <w:tr w:rsidR="00E14C8A" w:rsidRPr="00017FF7" w14:paraId="594D515D" w14:textId="77777777" w:rsidTr="00926C7E">
        <w:trPr>
          <w:trHeight w:val="850"/>
          <w:jc w:val="center"/>
        </w:trPr>
        <w:tc>
          <w:tcPr>
            <w:tcW w:w="20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5860B9F" w14:textId="77777777" w:rsidR="00E14C8A" w:rsidRPr="005307CF" w:rsidRDefault="00E14C8A" w:rsidP="00926C7E">
            <w:pPr>
              <w:keepNext/>
              <w:jc w:val="center"/>
              <w:rPr>
                <w:rFonts w:asciiTheme="minorHAnsi" w:hAnsiTheme="minorHAnsi" w:cs="Arial"/>
                <w:b/>
                <w:sz w:val="18"/>
                <w:szCs w:val="18"/>
              </w:rPr>
            </w:pPr>
            <w:r w:rsidRPr="005307CF">
              <w:rPr>
                <w:rFonts w:asciiTheme="minorHAnsi" w:hAnsiTheme="minorHAnsi" w:cs="Arial"/>
                <w:b/>
                <w:sz w:val="18"/>
                <w:szCs w:val="18"/>
              </w:rPr>
              <w:t>Lp.</w:t>
            </w:r>
          </w:p>
        </w:tc>
        <w:tc>
          <w:tcPr>
            <w:tcW w:w="169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27895AD" w14:textId="77777777" w:rsidR="00E14C8A" w:rsidRPr="005307CF" w:rsidRDefault="00E14C8A" w:rsidP="00926C7E">
            <w:pPr>
              <w:keepNext/>
              <w:jc w:val="center"/>
              <w:rPr>
                <w:rFonts w:asciiTheme="minorHAnsi" w:hAnsiTheme="minorHAnsi" w:cs="Arial"/>
                <w:b/>
                <w:sz w:val="16"/>
                <w:szCs w:val="16"/>
              </w:rPr>
            </w:pPr>
            <w:r w:rsidRPr="005307CF">
              <w:rPr>
                <w:rFonts w:asciiTheme="minorHAnsi" w:hAnsiTheme="minorHAnsi" w:cs="Arial"/>
                <w:b/>
                <w:sz w:val="16"/>
                <w:szCs w:val="16"/>
              </w:rPr>
              <w:t>Nazwa asortymentu</w:t>
            </w:r>
          </w:p>
        </w:tc>
        <w:tc>
          <w:tcPr>
            <w:tcW w:w="510"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712C932" w14:textId="77777777" w:rsidR="00E14C8A" w:rsidRPr="005307CF" w:rsidRDefault="00E14C8A" w:rsidP="00926C7E">
            <w:pPr>
              <w:keepNext/>
              <w:spacing w:line="240" w:lineRule="auto"/>
              <w:jc w:val="center"/>
              <w:rPr>
                <w:rFonts w:asciiTheme="minorHAnsi" w:hAnsiTheme="minorHAnsi" w:cs="Arial"/>
                <w:b/>
                <w:sz w:val="14"/>
                <w:szCs w:val="16"/>
              </w:rPr>
            </w:pPr>
            <w:r w:rsidRPr="005307CF">
              <w:rPr>
                <w:rFonts w:asciiTheme="minorHAnsi" w:hAnsiTheme="minorHAnsi" w:cs="Arial"/>
                <w:b/>
                <w:sz w:val="14"/>
                <w:szCs w:val="16"/>
              </w:rPr>
              <w:t>Ilość szacowanych roboczogodzin pracy agregatu</w:t>
            </w:r>
          </w:p>
          <w:p w14:paraId="76BD313E" w14:textId="77777777" w:rsidR="00E14C8A" w:rsidRPr="005307CF" w:rsidRDefault="00E14C8A" w:rsidP="00926C7E">
            <w:pPr>
              <w:keepNext/>
              <w:spacing w:line="240" w:lineRule="auto"/>
              <w:jc w:val="center"/>
              <w:rPr>
                <w:rFonts w:asciiTheme="minorHAnsi" w:hAnsiTheme="minorHAnsi" w:cs="Arial"/>
                <w:b/>
                <w:sz w:val="14"/>
                <w:szCs w:val="16"/>
              </w:rPr>
            </w:pPr>
            <w:r>
              <w:rPr>
                <w:rFonts w:asciiTheme="minorHAnsi" w:hAnsiTheme="minorHAnsi" w:cs="Arial"/>
                <w:b/>
                <w:sz w:val="14"/>
                <w:szCs w:val="16"/>
              </w:rPr>
              <w:t>[</w:t>
            </w:r>
            <w:r w:rsidRPr="005307CF">
              <w:rPr>
                <w:rFonts w:asciiTheme="minorHAnsi" w:hAnsiTheme="minorHAnsi" w:cs="Arial"/>
                <w:b/>
                <w:sz w:val="14"/>
                <w:szCs w:val="16"/>
              </w:rPr>
              <w:t>RBG</w:t>
            </w:r>
            <w:r>
              <w:rPr>
                <w:rFonts w:asciiTheme="minorHAnsi" w:hAnsiTheme="minorHAnsi" w:cs="Arial"/>
                <w:b/>
                <w:sz w:val="14"/>
                <w:szCs w:val="16"/>
              </w:rPr>
              <w:t>]</w:t>
            </w: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3170C90" w14:textId="77777777" w:rsidR="00E14C8A" w:rsidRPr="005307CF" w:rsidRDefault="00E14C8A"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Stawka netto</w:t>
            </w:r>
            <w:r>
              <w:rPr>
                <w:rFonts w:asciiTheme="minorHAnsi" w:hAnsiTheme="minorHAnsi" w:cs="Arial"/>
                <w:b/>
                <w:sz w:val="16"/>
                <w:szCs w:val="16"/>
              </w:rPr>
              <w:br/>
            </w:r>
            <w:r w:rsidRPr="005307CF">
              <w:rPr>
                <w:rFonts w:asciiTheme="minorHAnsi" w:hAnsiTheme="minorHAnsi" w:cs="Arial"/>
                <w:b/>
                <w:sz w:val="16"/>
                <w:szCs w:val="16"/>
              </w:rPr>
              <w:t>jednej</w:t>
            </w:r>
            <w:r>
              <w:rPr>
                <w:rFonts w:asciiTheme="minorHAnsi" w:hAnsiTheme="minorHAnsi" w:cs="Arial"/>
                <w:b/>
                <w:sz w:val="16"/>
                <w:szCs w:val="16"/>
              </w:rPr>
              <w:t> </w:t>
            </w:r>
            <w:r w:rsidRPr="005307CF">
              <w:rPr>
                <w:rFonts w:asciiTheme="minorHAnsi" w:hAnsiTheme="minorHAnsi" w:cs="Arial"/>
                <w:b/>
                <w:sz w:val="16"/>
                <w:szCs w:val="16"/>
              </w:rPr>
              <w:t>RBG</w:t>
            </w:r>
          </w:p>
          <w:p w14:paraId="3649BFAA" w14:textId="77777777" w:rsidR="00E14C8A" w:rsidRPr="005307CF" w:rsidRDefault="00E14C8A" w:rsidP="00926C7E">
            <w:pPr>
              <w:keepNext/>
              <w:jc w:val="center"/>
              <w:rPr>
                <w:rFonts w:asciiTheme="minorHAnsi" w:hAnsiTheme="minorHAnsi" w:cs="Arial"/>
                <w:b/>
                <w:sz w:val="16"/>
                <w:szCs w:val="16"/>
              </w:rPr>
            </w:pPr>
            <w:r w:rsidRPr="005307CF">
              <w:rPr>
                <w:rFonts w:asciiTheme="minorHAnsi" w:hAnsiTheme="minorHAnsi" w:cs="Arial"/>
                <w:b/>
                <w:sz w:val="16"/>
                <w:szCs w:val="16"/>
              </w:rPr>
              <w:t>[zł]</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64A9DF2" w14:textId="77777777" w:rsidR="00E14C8A" w:rsidRPr="005307CF" w:rsidRDefault="00E14C8A"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Wartość netto</w:t>
            </w:r>
          </w:p>
          <w:p w14:paraId="379A27CE" w14:textId="77777777" w:rsidR="00E14C8A" w:rsidRPr="005307CF" w:rsidRDefault="00E14C8A"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w:t>
            </w:r>
            <w:r w:rsidRPr="005307CF">
              <w:rPr>
                <w:rFonts w:asciiTheme="minorHAnsi" w:hAnsiTheme="minorHAnsi" w:cs="Arial"/>
                <w:b/>
                <w:sz w:val="16"/>
                <w:szCs w:val="16"/>
              </w:rPr>
              <w:t>zł</w:t>
            </w:r>
            <w:r>
              <w:rPr>
                <w:rFonts w:asciiTheme="minorHAnsi" w:hAnsiTheme="minorHAnsi" w:cs="Arial"/>
                <w:b/>
                <w:sz w:val="16"/>
                <w:szCs w:val="16"/>
              </w:rPr>
              <w:t>]</w:t>
            </w:r>
          </w:p>
        </w:tc>
        <w:tc>
          <w:tcPr>
            <w:tcW w:w="679"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FF5C9FA" w14:textId="77777777" w:rsidR="00E14C8A" w:rsidRPr="005307CF" w:rsidRDefault="00E14C8A"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podatku VAT</w:t>
            </w:r>
          </w:p>
          <w:p w14:paraId="035241E2" w14:textId="77777777" w:rsidR="00E14C8A" w:rsidRPr="005307CF" w:rsidRDefault="00E14C8A"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c>
          <w:tcPr>
            <w:tcW w:w="677"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5B62836" w14:textId="77777777" w:rsidR="00E14C8A" w:rsidRPr="005307CF" w:rsidRDefault="00E14C8A" w:rsidP="00926C7E">
            <w:pPr>
              <w:keepNext/>
              <w:spacing w:line="240" w:lineRule="auto"/>
              <w:jc w:val="center"/>
              <w:rPr>
                <w:rFonts w:asciiTheme="minorHAnsi" w:hAnsiTheme="minorHAnsi" w:cs="Arial"/>
                <w:b/>
                <w:sz w:val="16"/>
                <w:szCs w:val="16"/>
              </w:rPr>
            </w:pPr>
            <w:r w:rsidRPr="005307CF">
              <w:rPr>
                <w:rFonts w:asciiTheme="minorHAnsi" w:hAnsiTheme="minorHAnsi" w:cs="Arial"/>
                <w:b/>
                <w:sz w:val="16"/>
                <w:szCs w:val="16"/>
              </w:rPr>
              <w:t xml:space="preserve">Wartość </w:t>
            </w:r>
            <w:r w:rsidRPr="005307CF">
              <w:rPr>
                <w:rFonts w:asciiTheme="minorHAnsi" w:hAnsiTheme="minorHAnsi" w:cs="Arial"/>
                <w:b/>
                <w:sz w:val="16"/>
                <w:szCs w:val="16"/>
              </w:rPr>
              <w:br/>
              <w:t>brutto</w:t>
            </w:r>
          </w:p>
          <w:p w14:paraId="3831606F" w14:textId="77777777" w:rsidR="00E14C8A" w:rsidRPr="005307CF" w:rsidRDefault="00E14C8A" w:rsidP="00926C7E">
            <w:pPr>
              <w:keepNext/>
              <w:spacing w:line="240" w:lineRule="auto"/>
              <w:jc w:val="center"/>
              <w:rPr>
                <w:rFonts w:asciiTheme="minorHAnsi" w:hAnsiTheme="minorHAnsi" w:cs="Arial"/>
                <w:b/>
                <w:sz w:val="16"/>
                <w:szCs w:val="16"/>
              </w:rPr>
            </w:pPr>
            <w:r>
              <w:rPr>
                <w:rFonts w:asciiTheme="minorHAnsi" w:hAnsiTheme="minorHAnsi" w:cs="Arial"/>
                <w:b/>
                <w:sz w:val="16"/>
                <w:szCs w:val="16"/>
              </w:rPr>
              <w:t>[zł]</w:t>
            </w:r>
          </w:p>
        </w:tc>
      </w:tr>
      <w:tr w:rsidR="00E14C8A" w:rsidRPr="00017FF7" w14:paraId="3A9C6A61" w14:textId="77777777" w:rsidTr="00926C7E">
        <w:trPr>
          <w:trHeight w:val="250"/>
          <w:jc w:val="center"/>
        </w:trPr>
        <w:tc>
          <w:tcPr>
            <w:tcW w:w="20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6373F8B" w14:textId="77777777" w:rsidR="00E14C8A" w:rsidRPr="00017FF7" w:rsidRDefault="00E14C8A" w:rsidP="00926C7E">
            <w:pPr>
              <w:keepNext/>
              <w:jc w:val="center"/>
              <w:rPr>
                <w:rFonts w:asciiTheme="minorHAnsi" w:hAnsiTheme="minorHAnsi" w:cs="Arial"/>
                <w:i/>
                <w:sz w:val="18"/>
                <w:szCs w:val="18"/>
              </w:rPr>
            </w:pPr>
            <w:r w:rsidRPr="00017FF7">
              <w:rPr>
                <w:rFonts w:asciiTheme="minorHAnsi" w:hAnsiTheme="minorHAnsi" w:cs="Arial"/>
                <w:i/>
                <w:sz w:val="18"/>
                <w:szCs w:val="18"/>
              </w:rPr>
              <w:t>1</w:t>
            </w:r>
          </w:p>
        </w:tc>
        <w:tc>
          <w:tcPr>
            <w:tcW w:w="169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08D7A69" w14:textId="77777777" w:rsidR="00E14C8A" w:rsidRPr="00017FF7" w:rsidRDefault="00E14C8A" w:rsidP="00926C7E">
            <w:pPr>
              <w:keepNext/>
              <w:jc w:val="center"/>
              <w:rPr>
                <w:rFonts w:asciiTheme="minorHAnsi" w:hAnsiTheme="minorHAnsi" w:cs="Arial"/>
                <w:i/>
                <w:sz w:val="18"/>
                <w:szCs w:val="18"/>
              </w:rPr>
            </w:pPr>
            <w:r w:rsidRPr="00017FF7">
              <w:rPr>
                <w:rFonts w:asciiTheme="minorHAnsi" w:hAnsiTheme="minorHAnsi" w:cs="Arial"/>
                <w:i/>
                <w:sz w:val="18"/>
                <w:szCs w:val="18"/>
              </w:rPr>
              <w:t>2</w:t>
            </w:r>
          </w:p>
        </w:tc>
        <w:tc>
          <w:tcPr>
            <w:tcW w:w="51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9DC97D" w14:textId="77777777" w:rsidR="00E14C8A" w:rsidRPr="00017FF7" w:rsidRDefault="00E14C8A" w:rsidP="00926C7E">
            <w:pPr>
              <w:keepNext/>
              <w:jc w:val="center"/>
              <w:rPr>
                <w:rFonts w:asciiTheme="minorHAnsi" w:hAnsiTheme="minorHAnsi" w:cs="Arial"/>
                <w:i/>
                <w:sz w:val="18"/>
                <w:szCs w:val="18"/>
              </w:rPr>
            </w:pPr>
            <w:r w:rsidRPr="00017FF7">
              <w:rPr>
                <w:rFonts w:asciiTheme="minorHAnsi" w:hAnsiTheme="minorHAnsi" w:cs="Arial"/>
                <w:i/>
                <w:sz w:val="18"/>
                <w:szCs w:val="18"/>
              </w:rPr>
              <w:t>3</w:t>
            </w:r>
          </w:p>
        </w:tc>
        <w:tc>
          <w:tcPr>
            <w:tcW w:w="55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64794DB" w14:textId="77777777" w:rsidR="00E14C8A" w:rsidRPr="00017FF7" w:rsidRDefault="00E14C8A" w:rsidP="00926C7E">
            <w:pPr>
              <w:keepNext/>
              <w:jc w:val="center"/>
              <w:rPr>
                <w:rFonts w:asciiTheme="minorHAnsi" w:hAnsiTheme="minorHAnsi" w:cs="Arial"/>
                <w:i/>
                <w:color w:val="FF0000"/>
                <w:sz w:val="18"/>
                <w:szCs w:val="18"/>
              </w:rPr>
            </w:pPr>
            <w:r w:rsidRPr="00DD39AE">
              <w:rPr>
                <w:rFonts w:asciiTheme="minorHAnsi" w:hAnsiTheme="minorHAnsi" w:cs="Arial"/>
                <w:i/>
                <w:sz w:val="18"/>
                <w:szCs w:val="18"/>
              </w:rPr>
              <w:t>4</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326643C" w14:textId="77777777" w:rsidR="00E14C8A" w:rsidRPr="00DD39AE" w:rsidRDefault="00E14C8A" w:rsidP="00926C7E">
            <w:pPr>
              <w:keepNext/>
              <w:jc w:val="center"/>
              <w:rPr>
                <w:rFonts w:asciiTheme="minorHAnsi" w:hAnsiTheme="minorHAnsi" w:cs="Arial"/>
                <w:i/>
                <w:sz w:val="18"/>
                <w:szCs w:val="18"/>
              </w:rPr>
            </w:pPr>
            <w:r>
              <w:rPr>
                <w:rFonts w:asciiTheme="minorHAnsi" w:hAnsiTheme="minorHAnsi" w:cs="Arial"/>
                <w:i/>
                <w:sz w:val="18"/>
                <w:szCs w:val="18"/>
              </w:rPr>
              <w:t>5</w:t>
            </w:r>
          </w:p>
        </w:tc>
        <w:tc>
          <w:tcPr>
            <w:tcW w:w="6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E02100" w14:textId="77777777" w:rsidR="00E14C8A" w:rsidRPr="00017FF7" w:rsidRDefault="00E14C8A" w:rsidP="00926C7E">
            <w:pPr>
              <w:keepNext/>
              <w:jc w:val="center"/>
              <w:rPr>
                <w:rFonts w:asciiTheme="minorHAnsi" w:hAnsiTheme="minorHAnsi" w:cs="Arial"/>
                <w:i/>
                <w:sz w:val="18"/>
                <w:szCs w:val="18"/>
              </w:rPr>
            </w:pPr>
            <w:r>
              <w:rPr>
                <w:rFonts w:asciiTheme="minorHAnsi" w:hAnsiTheme="minorHAnsi" w:cs="Arial"/>
                <w:i/>
                <w:sz w:val="18"/>
                <w:szCs w:val="18"/>
              </w:rPr>
              <w:t>6</w:t>
            </w:r>
          </w:p>
        </w:tc>
        <w:tc>
          <w:tcPr>
            <w:tcW w:w="6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5EB040" w14:textId="77777777" w:rsidR="00E14C8A" w:rsidRPr="00017FF7" w:rsidRDefault="00E14C8A" w:rsidP="00926C7E">
            <w:pPr>
              <w:keepNext/>
              <w:jc w:val="center"/>
              <w:rPr>
                <w:rFonts w:asciiTheme="minorHAnsi" w:hAnsiTheme="minorHAnsi" w:cs="Arial"/>
                <w:i/>
                <w:sz w:val="18"/>
                <w:szCs w:val="18"/>
              </w:rPr>
            </w:pPr>
            <w:r>
              <w:rPr>
                <w:rFonts w:asciiTheme="minorHAnsi" w:hAnsiTheme="minorHAnsi" w:cs="Arial"/>
                <w:i/>
                <w:sz w:val="18"/>
                <w:szCs w:val="18"/>
              </w:rPr>
              <w:t>7</w:t>
            </w:r>
          </w:p>
        </w:tc>
      </w:tr>
      <w:tr w:rsidR="00DE54F4" w:rsidRPr="00017FF7" w14:paraId="6744EAD9"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380AECC4" w14:textId="7D4F2BF1"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1.</w:t>
            </w:r>
          </w:p>
        </w:tc>
        <w:tc>
          <w:tcPr>
            <w:tcW w:w="1696" w:type="pct"/>
            <w:tcBorders>
              <w:top w:val="single" w:sz="4" w:space="0" w:color="auto"/>
              <w:left w:val="single" w:sz="4" w:space="0" w:color="auto"/>
              <w:bottom w:val="single" w:sz="4" w:space="0" w:color="auto"/>
              <w:right w:val="single" w:sz="4" w:space="0" w:color="auto"/>
            </w:tcBorders>
            <w:vAlign w:val="center"/>
          </w:tcPr>
          <w:p w14:paraId="1629F75E"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100 kVA</w:t>
            </w:r>
          </w:p>
        </w:tc>
        <w:tc>
          <w:tcPr>
            <w:tcW w:w="510" w:type="pct"/>
            <w:tcBorders>
              <w:top w:val="single" w:sz="4" w:space="0" w:color="auto"/>
              <w:left w:val="single" w:sz="4" w:space="0" w:color="auto"/>
              <w:bottom w:val="single" w:sz="4" w:space="0" w:color="auto"/>
              <w:right w:val="single" w:sz="4" w:space="0" w:color="auto"/>
            </w:tcBorders>
            <w:vAlign w:val="center"/>
          </w:tcPr>
          <w:p w14:paraId="630394A8" w14:textId="5D4B22FD"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72</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B6AE420"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EBE5319"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686DE1F"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F03FE70" w14:textId="77777777" w:rsidR="00DE54F4" w:rsidRPr="00530B89" w:rsidRDefault="00DE54F4" w:rsidP="00DE54F4">
            <w:pPr>
              <w:keepNext/>
              <w:jc w:val="right"/>
              <w:rPr>
                <w:rFonts w:asciiTheme="minorHAnsi" w:hAnsiTheme="minorHAnsi" w:cs="Arial"/>
                <w:szCs w:val="18"/>
              </w:rPr>
            </w:pPr>
          </w:p>
        </w:tc>
      </w:tr>
      <w:tr w:rsidR="00DE54F4" w:rsidRPr="00017FF7" w14:paraId="160826F4"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59F270B4" w14:textId="3239BE39"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2.</w:t>
            </w:r>
          </w:p>
        </w:tc>
        <w:tc>
          <w:tcPr>
            <w:tcW w:w="1696" w:type="pct"/>
            <w:tcBorders>
              <w:top w:val="single" w:sz="4" w:space="0" w:color="auto"/>
              <w:left w:val="single" w:sz="4" w:space="0" w:color="auto"/>
              <w:bottom w:val="single" w:sz="4" w:space="0" w:color="auto"/>
              <w:right w:val="single" w:sz="4" w:space="0" w:color="auto"/>
            </w:tcBorders>
            <w:vAlign w:val="center"/>
          </w:tcPr>
          <w:p w14:paraId="44DA9C7B"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125 kVA</w:t>
            </w:r>
          </w:p>
        </w:tc>
        <w:tc>
          <w:tcPr>
            <w:tcW w:w="510" w:type="pct"/>
            <w:tcBorders>
              <w:top w:val="single" w:sz="4" w:space="0" w:color="auto"/>
              <w:left w:val="single" w:sz="4" w:space="0" w:color="auto"/>
              <w:bottom w:val="single" w:sz="4" w:space="0" w:color="auto"/>
              <w:right w:val="single" w:sz="4" w:space="0" w:color="auto"/>
            </w:tcBorders>
            <w:vAlign w:val="center"/>
          </w:tcPr>
          <w:p w14:paraId="11B1F487" w14:textId="1D05B084"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18</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2FE8A59"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A0E7816"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821B24C"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0FC1B9F8" w14:textId="77777777" w:rsidR="00DE54F4" w:rsidRPr="00530B89" w:rsidRDefault="00DE54F4" w:rsidP="00DE54F4">
            <w:pPr>
              <w:keepNext/>
              <w:jc w:val="right"/>
              <w:rPr>
                <w:rFonts w:asciiTheme="minorHAnsi" w:hAnsiTheme="minorHAnsi" w:cs="Arial"/>
                <w:szCs w:val="18"/>
              </w:rPr>
            </w:pPr>
          </w:p>
        </w:tc>
      </w:tr>
      <w:tr w:rsidR="00DE54F4" w:rsidRPr="00017FF7" w14:paraId="1E3FCB42"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51CB1989" w14:textId="6E7E4F82"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3.</w:t>
            </w:r>
          </w:p>
        </w:tc>
        <w:tc>
          <w:tcPr>
            <w:tcW w:w="1696" w:type="pct"/>
            <w:tcBorders>
              <w:top w:val="single" w:sz="4" w:space="0" w:color="auto"/>
              <w:left w:val="single" w:sz="4" w:space="0" w:color="auto"/>
              <w:bottom w:val="single" w:sz="4" w:space="0" w:color="auto"/>
              <w:right w:val="single" w:sz="4" w:space="0" w:color="auto"/>
            </w:tcBorders>
            <w:vAlign w:val="center"/>
          </w:tcPr>
          <w:p w14:paraId="779F6DC4"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160 kVA</w:t>
            </w:r>
          </w:p>
        </w:tc>
        <w:tc>
          <w:tcPr>
            <w:tcW w:w="510" w:type="pct"/>
            <w:tcBorders>
              <w:top w:val="single" w:sz="4" w:space="0" w:color="auto"/>
              <w:left w:val="single" w:sz="4" w:space="0" w:color="auto"/>
              <w:bottom w:val="single" w:sz="4" w:space="0" w:color="auto"/>
              <w:right w:val="single" w:sz="4" w:space="0" w:color="auto"/>
            </w:tcBorders>
            <w:vAlign w:val="center"/>
          </w:tcPr>
          <w:p w14:paraId="3A42DF9B" w14:textId="1908594B"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50</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32890A43"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E5B74B8"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599A285"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1FC7C78" w14:textId="77777777" w:rsidR="00DE54F4" w:rsidRPr="00530B89" w:rsidRDefault="00DE54F4" w:rsidP="00DE54F4">
            <w:pPr>
              <w:keepNext/>
              <w:jc w:val="right"/>
              <w:rPr>
                <w:rFonts w:asciiTheme="minorHAnsi" w:hAnsiTheme="minorHAnsi" w:cs="Arial"/>
                <w:szCs w:val="18"/>
              </w:rPr>
            </w:pPr>
          </w:p>
        </w:tc>
      </w:tr>
      <w:tr w:rsidR="00DE54F4" w:rsidRPr="00017FF7" w14:paraId="7F9D5EF1"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10655748" w14:textId="371EAC93"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4.</w:t>
            </w:r>
          </w:p>
        </w:tc>
        <w:tc>
          <w:tcPr>
            <w:tcW w:w="1696" w:type="pct"/>
            <w:tcBorders>
              <w:top w:val="single" w:sz="4" w:space="0" w:color="auto"/>
              <w:left w:val="single" w:sz="4" w:space="0" w:color="auto"/>
              <w:bottom w:val="single" w:sz="4" w:space="0" w:color="auto"/>
              <w:right w:val="single" w:sz="4" w:space="0" w:color="auto"/>
            </w:tcBorders>
            <w:vAlign w:val="center"/>
          </w:tcPr>
          <w:p w14:paraId="1AD21064"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250 kVA</w:t>
            </w:r>
          </w:p>
        </w:tc>
        <w:tc>
          <w:tcPr>
            <w:tcW w:w="510" w:type="pct"/>
            <w:tcBorders>
              <w:top w:val="single" w:sz="4" w:space="0" w:color="auto"/>
              <w:left w:val="single" w:sz="4" w:space="0" w:color="auto"/>
              <w:bottom w:val="single" w:sz="4" w:space="0" w:color="auto"/>
              <w:right w:val="single" w:sz="4" w:space="0" w:color="auto"/>
            </w:tcBorders>
            <w:vAlign w:val="center"/>
          </w:tcPr>
          <w:p w14:paraId="07CB9EC1" w14:textId="3AB7851E"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22</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995FE19"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A41D075"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9E70E5E"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401EFB59" w14:textId="77777777" w:rsidR="00DE54F4" w:rsidRPr="00530B89" w:rsidRDefault="00DE54F4" w:rsidP="00DE54F4">
            <w:pPr>
              <w:keepNext/>
              <w:jc w:val="right"/>
              <w:rPr>
                <w:rFonts w:asciiTheme="minorHAnsi" w:hAnsiTheme="minorHAnsi" w:cs="Arial"/>
                <w:szCs w:val="18"/>
              </w:rPr>
            </w:pPr>
          </w:p>
        </w:tc>
      </w:tr>
      <w:tr w:rsidR="00DE54F4" w:rsidRPr="00017FF7" w14:paraId="149ACDDC" w14:textId="77777777" w:rsidTr="00926C7E">
        <w:trPr>
          <w:trHeight w:val="452"/>
          <w:jc w:val="center"/>
        </w:trPr>
        <w:tc>
          <w:tcPr>
            <w:tcW w:w="207" w:type="pct"/>
            <w:tcBorders>
              <w:top w:val="single" w:sz="4" w:space="0" w:color="auto"/>
              <w:left w:val="single" w:sz="4" w:space="0" w:color="auto"/>
              <w:bottom w:val="single" w:sz="4" w:space="0" w:color="auto"/>
              <w:right w:val="single" w:sz="4" w:space="0" w:color="auto"/>
            </w:tcBorders>
            <w:vAlign w:val="center"/>
          </w:tcPr>
          <w:p w14:paraId="53504D0B" w14:textId="64E55D6F" w:rsidR="00DE54F4" w:rsidRDefault="00DE54F4" w:rsidP="00DE54F4">
            <w:pPr>
              <w:keepNext/>
              <w:spacing w:line="240" w:lineRule="auto"/>
              <w:jc w:val="center"/>
              <w:rPr>
                <w:rFonts w:asciiTheme="minorHAnsi" w:hAnsiTheme="minorHAnsi" w:cs="Arial"/>
                <w:sz w:val="18"/>
                <w:szCs w:val="18"/>
              </w:rPr>
            </w:pPr>
            <w:r>
              <w:rPr>
                <w:rFonts w:asciiTheme="minorHAnsi" w:hAnsiTheme="minorHAnsi" w:cs="Arial"/>
                <w:sz w:val="18"/>
                <w:szCs w:val="18"/>
              </w:rPr>
              <w:t>5.</w:t>
            </w:r>
          </w:p>
        </w:tc>
        <w:tc>
          <w:tcPr>
            <w:tcW w:w="1696" w:type="pct"/>
            <w:tcBorders>
              <w:top w:val="single" w:sz="4" w:space="0" w:color="auto"/>
              <w:left w:val="single" w:sz="4" w:space="0" w:color="auto"/>
              <w:bottom w:val="single" w:sz="4" w:space="0" w:color="auto"/>
              <w:right w:val="single" w:sz="4" w:space="0" w:color="auto"/>
            </w:tcBorders>
            <w:vAlign w:val="center"/>
          </w:tcPr>
          <w:p w14:paraId="4AA884D3" w14:textId="77777777" w:rsidR="00DE54F4" w:rsidRPr="00CB30B3" w:rsidRDefault="00DE54F4" w:rsidP="00DE54F4">
            <w:pPr>
              <w:keepNext/>
              <w:spacing w:line="240" w:lineRule="auto"/>
              <w:jc w:val="left"/>
              <w:rPr>
                <w:sz w:val="18"/>
              </w:rPr>
            </w:pPr>
            <w:r w:rsidRPr="00CB30B3">
              <w:rPr>
                <w:sz w:val="18"/>
              </w:rPr>
              <w:t xml:space="preserve">Świadczenie usługi wynajmu agregatów  wraz z obsługą o mocy </w:t>
            </w:r>
            <w:r w:rsidRPr="00CB30B3">
              <w:rPr>
                <w:b/>
                <w:sz w:val="18"/>
              </w:rPr>
              <w:t>400 kVA</w:t>
            </w:r>
          </w:p>
        </w:tc>
        <w:tc>
          <w:tcPr>
            <w:tcW w:w="510" w:type="pct"/>
            <w:tcBorders>
              <w:top w:val="single" w:sz="4" w:space="0" w:color="auto"/>
              <w:left w:val="single" w:sz="4" w:space="0" w:color="auto"/>
              <w:bottom w:val="single" w:sz="4" w:space="0" w:color="auto"/>
              <w:right w:val="single" w:sz="4" w:space="0" w:color="auto"/>
            </w:tcBorders>
            <w:vAlign w:val="center"/>
          </w:tcPr>
          <w:p w14:paraId="3DFC66B9" w14:textId="564D03A4" w:rsidR="00DE54F4" w:rsidRPr="00CB30B3" w:rsidRDefault="00DE54F4" w:rsidP="00DE54F4">
            <w:pPr>
              <w:spacing w:line="240" w:lineRule="auto"/>
              <w:jc w:val="center"/>
              <w:rPr>
                <w:rFonts w:asciiTheme="minorHAnsi" w:hAnsiTheme="minorHAnsi" w:cs="Calibri"/>
                <w:szCs w:val="18"/>
              </w:rPr>
            </w:pPr>
            <w:r>
              <w:rPr>
                <w:rFonts w:asciiTheme="minorHAnsi" w:hAnsiTheme="minorHAnsi" w:cs="Calibri"/>
                <w:szCs w:val="18"/>
              </w:rPr>
              <w:t>16</w:t>
            </w:r>
          </w:p>
        </w:tc>
        <w:tc>
          <w:tcPr>
            <w:tcW w:w="551"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6FD9968" w14:textId="77777777" w:rsidR="00DE54F4" w:rsidRPr="00530B89" w:rsidRDefault="00DE54F4" w:rsidP="00DE54F4">
            <w:pPr>
              <w:keepNext/>
              <w:jc w:val="right"/>
              <w:rPr>
                <w:rFonts w:asciiTheme="minorHAnsi" w:hAnsiTheme="minorHAnsi" w:cs="Arial"/>
                <w:b/>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9F2E83A" w14:textId="77777777" w:rsidR="00DE54F4" w:rsidRPr="00530B89" w:rsidRDefault="00DE54F4" w:rsidP="00DE54F4">
            <w:pPr>
              <w:keepNext/>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6C3AA73" w14:textId="77777777" w:rsidR="00DE54F4" w:rsidRPr="00530B89" w:rsidRDefault="00DE54F4" w:rsidP="00DE54F4">
            <w:pPr>
              <w:keepNext/>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6B6ECC26" w14:textId="77777777" w:rsidR="00DE54F4" w:rsidRPr="00530B89" w:rsidRDefault="00DE54F4" w:rsidP="00DE54F4">
            <w:pPr>
              <w:keepNext/>
              <w:jc w:val="right"/>
              <w:rPr>
                <w:rFonts w:asciiTheme="minorHAnsi" w:hAnsiTheme="minorHAnsi" w:cs="Arial"/>
                <w:szCs w:val="18"/>
              </w:rPr>
            </w:pPr>
          </w:p>
        </w:tc>
      </w:tr>
      <w:tr w:rsidR="00E14C8A" w:rsidRPr="00017FF7" w14:paraId="679F48C7" w14:textId="77777777" w:rsidTr="00926C7E">
        <w:trPr>
          <w:trHeight w:val="370"/>
          <w:jc w:val="center"/>
        </w:trPr>
        <w:tc>
          <w:tcPr>
            <w:tcW w:w="2413" w:type="pct"/>
            <w:gridSpan w:val="3"/>
            <w:tcBorders>
              <w:top w:val="single" w:sz="4" w:space="0" w:color="auto"/>
              <w:left w:val="nil"/>
              <w:bottom w:val="nil"/>
              <w:right w:val="single" w:sz="4" w:space="0" w:color="auto"/>
            </w:tcBorders>
            <w:vAlign w:val="center"/>
            <w:hideMark/>
          </w:tcPr>
          <w:p w14:paraId="11D834BC" w14:textId="77777777" w:rsidR="00E14C8A" w:rsidRPr="00B031EB" w:rsidRDefault="00E14C8A" w:rsidP="00926C7E">
            <w:pPr>
              <w:ind w:right="93"/>
              <w:jc w:val="right"/>
              <w:rPr>
                <w:rFonts w:asciiTheme="minorHAnsi" w:hAnsiTheme="minorHAnsi" w:cs="Arial"/>
                <w:bCs/>
                <w:sz w:val="18"/>
                <w:szCs w:val="18"/>
              </w:rPr>
            </w:pPr>
          </w:p>
        </w:tc>
        <w:tc>
          <w:tcPr>
            <w:tcW w:w="551" w:type="pct"/>
            <w:tcBorders>
              <w:top w:val="single" w:sz="4" w:space="0" w:color="auto"/>
              <w:left w:val="single" w:sz="4" w:space="0" w:color="auto"/>
              <w:bottom w:val="single" w:sz="4" w:space="0" w:color="auto"/>
              <w:right w:val="single" w:sz="4" w:space="0" w:color="auto"/>
            </w:tcBorders>
            <w:shd w:val="clear" w:color="auto" w:fill="B8CCE4" w:themeFill="accent1" w:themeFillTint="66"/>
            <w:tcMar>
              <w:left w:w="113" w:type="dxa"/>
              <w:right w:w="113" w:type="dxa"/>
            </w:tcMar>
            <w:vAlign w:val="center"/>
          </w:tcPr>
          <w:p w14:paraId="2E6BD289" w14:textId="77777777" w:rsidR="00E14C8A" w:rsidRPr="00B031EB" w:rsidRDefault="00E14C8A" w:rsidP="00926C7E">
            <w:pPr>
              <w:spacing w:line="240" w:lineRule="auto"/>
              <w:jc w:val="right"/>
              <w:rPr>
                <w:rFonts w:asciiTheme="minorHAnsi" w:hAnsiTheme="minorHAnsi" w:cs="Calibri"/>
                <w:b/>
                <w:szCs w:val="22"/>
                <w:lang w:eastAsia="pl-PL"/>
              </w:rPr>
            </w:pPr>
            <w:r w:rsidRPr="00B031EB">
              <w:rPr>
                <w:rFonts w:asciiTheme="minorHAnsi" w:hAnsiTheme="minorHAnsi" w:cs="Calibri"/>
                <w:b/>
                <w:szCs w:val="22"/>
                <w:lang w:eastAsia="pl-PL"/>
              </w:rPr>
              <w:t>SUMA</w:t>
            </w: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79789B1F" w14:textId="77777777" w:rsidR="00E14C8A" w:rsidRPr="00530B89" w:rsidRDefault="00E14C8A" w:rsidP="00926C7E">
            <w:pPr>
              <w:jc w:val="right"/>
              <w:rPr>
                <w:rFonts w:asciiTheme="minorHAnsi" w:hAnsiTheme="minorHAnsi" w:cs="Arial"/>
                <w:bCs/>
                <w:szCs w:val="18"/>
              </w:rPr>
            </w:pPr>
          </w:p>
        </w:tc>
        <w:tc>
          <w:tcPr>
            <w:tcW w:w="679"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22E3EDCC" w14:textId="77777777" w:rsidR="00E14C8A" w:rsidRPr="00530B89" w:rsidRDefault="00E14C8A" w:rsidP="00926C7E">
            <w:pPr>
              <w:jc w:val="right"/>
              <w:rPr>
                <w:rFonts w:asciiTheme="minorHAnsi" w:hAnsiTheme="minorHAnsi" w:cs="Arial"/>
                <w:szCs w:val="18"/>
              </w:rPr>
            </w:pPr>
          </w:p>
        </w:tc>
        <w:tc>
          <w:tcPr>
            <w:tcW w:w="677" w:type="pct"/>
            <w:tcBorders>
              <w:top w:val="single" w:sz="4" w:space="0" w:color="auto"/>
              <w:left w:val="single" w:sz="4" w:space="0" w:color="auto"/>
              <w:bottom w:val="single" w:sz="4" w:space="0" w:color="auto"/>
              <w:right w:val="single" w:sz="4" w:space="0" w:color="auto"/>
            </w:tcBorders>
            <w:tcMar>
              <w:left w:w="28" w:type="dxa"/>
              <w:right w:w="113" w:type="dxa"/>
            </w:tcMar>
            <w:vAlign w:val="center"/>
          </w:tcPr>
          <w:p w14:paraId="1D267691" w14:textId="77777777" w:rsidR="00E14C8A" w:rsidRPr="00530B89" w:rsidRDefault="00E14C8A" w:rsidP="00926C7E">
            <w:pPr>
              <w:jc w:val="right"/>
              <w:rPr>
                <w:rFonts w:asciiTheme="minorHAnsi" w:hAnsiTheme="minorHAnsi" w:cs="Arial"/>
                <w:szCs w:val="18"/>
              </w:rPr>
            </w:pPr>
          </w:p>
        </w:tc>
      </w:tr>
    </w:tbl>
    <w:p w14:paraId="2A5C1C28" w14:textId="77777777" w:rsidR="009F41C1" w:rsidRPr="001F52A7" w:rsidRDefault="0092476E" w:rsidP="001F0D95">
      <w:pPr>
        <w:pStyle w:val="Akapitzlist"/>
        <w:keepNext/>
        <w:numPr>
          <w:ilvl w:val="5"/>
          <w:numId w:val="31"/>
        </w:numPr>
        <w:spacing w:before="240" w:after="120" w:line="240" w:lineRule="exact"/>
        <w:ind w:left="0" w:hanging="284"/>
        <w:contextualSpacing w:val="0"/>
        <w:rPr>
          <w:rFonts w:asciiTheme="minorHAnsi" w:hAnsiTheme="minorHAnsi" w:cstheme="minorHAnsi"/>
          <w:b/>
        </w:rPr>
      </w:pPr>
      <w:r w:rsidRPr="001F52A7">
        <w:rPr>
          <w:rFonts w:asciiTheme="minorHAnsi" w:hAnsiTheme="minorHAnsi" w:cstheme="minorHAnsi"/>
          <w:b/>
          <w:szCs w:val="22"/>
          <w:lang w:eastAsia="pl-PL"/>
        </w:rPr>
        <w:t>OŚWIADCZENIA I INFORMACJE</w:t>
      </w:r>
    </w:p>
    <w:p w14:paraId="2AB0E6C6" w14:textId="77777777" w:rsidR="0092476E" w:rsidRPr="001F52A7" w:rsidRDefault="0092476E" w:rsidP="00980C1A">
      <w:pPr>
        <w:spacing w:before="120" w:after="120" w:line="240" w:lineRule="auto"/>
        <w:ind w:left="425"/>
        <w:rPr>
          <w:rFonts w:asciiTheme="minorHAnsi" w:hAnsiTheme="minorHAnsi" w:cstheme="minorHAnsi"/>
          <w:b/>
          <w:szCs w:val="22"/>
          <w:lang w:eastAsia="pl-PL"/>
        </w:rPr>
      </w:pPr>
      <w:r w:rsidRPr="001F52A7">
        <w:rPr>
          <w:rFonts w:asciiTheme="minorHAnsi" w:hAnsiTheme="minorHAnsi" w:cstheme="minorHAnsi"/>
          <w:b/>
          <w:szCs w:val="22"/>
          <w:lang w:eastAsia="pl-PL"/>
        </w:rPr>
        <w:t>My, niżej podpisani, niniejszym oświadczamy, co następuje:</w:t>
      </w:r>
    </w:p>
    <w:p w14:paraId="5F921544" w14:textId="77777777" w:rsidR="0092476E" w:rsidRPr="001F52A7" w:rsidRDefault="0092476E" w:rsidP="001F52A7">
      <w:pPr>
        <w:numPr>
          <w:ilvl w:val="1"/>
          <w:numId w:val="34"/>
        </w:numPr>
        <w:spacing w:before="120"/>
        <w:rPr>
          <w:rFonts w:asciiTheme="minorHAnsi" w:hAnsiTheme="minorHAnsi" w:cstheme="minorHAnsi"/>
          <w:b/>
          <w:sz w:val="24"/>
          <w:szCs w:val="22"/>
          <w:lang w:eastAsia="pl-PL"/>
        </w:rPr>
      </w:pPr>
      <w:r w:rsidRPr="001F52A7">
        <w:rPr>
          <w:rFonts w:asciiTheme="minorHAnsi" w:hAnsiTheme="minorHAnsi" w:cstheme="minorHAnsi"/>
          <w:lang w:eastAsia="pl-PL"/>
        </w:rPr>
        <w:t>Spełniamy warunki udziału w postępowaniu wskazane w pkt. 1.2. Załącznika nr 2 do SWZ, jeśli Zamawiający wskazał takie warunki.</w:t>
      </w:r>
    </w:p>
    <w:p w14:paraId="0246BBA8" w14:textId="77777777" w:rsidR="0092476E" w:rsidRPr="001F52A7" w:rsidRDefault="008770E1" w:rsidP="001F52A7">
      <w:pPr>
        <w:numPr>
          <w:ilvl w:val="1"/>
          <w:numId w:val="34"/>
        </w:numPr>
        <w:rPr>
          <w:rFonts w:asciiTheme="minorHAnsi" w:hAnsiTheme="minorHAnsi" w:cstheme="minorHAnsi"/>
          <w:b/>
          <w:szCs w:val="22"/>
          <w:lang w:eastAsia="pl-PL"/>
        </w:rPr>
      </w:pPr>
      <w:r w:rsidRPr="001F52A7">
        <w:rPr>
          <w:rFonts w:asciiTheme="minorHAnsi" w:hAnsiTheme="minorHAnsi" w:cstheme="minorHAnsi"/>
          <w:szCs w:val="22"/>
          <w:lang w:eastAsia="pl-PL"/>
        </w:rPr>
        <w:t>Nie podlegamy wykluczeniu na podstawie przesłanek określonych w pkt. 1.1. Załącznika nr 2 do SWZ. Oświadczenie/-a o braku podstaw do wykluczenia na postawie przesłanek określonych w  pkt. 1.1. Załącznika nr 2 do SWZ (zgodnie z pkt. 9.4.3.1.-9.4.3.4. Procedury Zakupów PGE Dystrybucja S.A.) składamy w odrębnym oświadczeniu zgodnie ze wzorem stanowiącym Załącznik nr 4 do SWZ, które przekazujemy w załączeniu</w:t>
      </w:r>
      <w:r w:rsidR="00F9182D" w:rsidRPr="001F52A7">
        <w:rPr>
          <w:rFonts w:asciiTheme="minorHAnsi" w:hAnsiTheme="minorHAnsi" w:cstheme="minorHAnsi"/>
          <w:szCs w:val="22"/>
          <w:lang w:eastAsia="pl-PL"/>
        </w:rPr>
        <w:t>.</w:t>
      </w:r>
    </w:p>
    <w:p w14:paraId="6E99C95C" w14:textId="77777777" w:rsidR="0092476E" w:rsidRPr="001F52A7" w:rsidRDefault="0092476E" w:rsidP="001F52A7">
      <w:pPr>
        <w:numPr>
          <w:ilvl w:val="1"/>
          <w:numId w:val="34"/>
        </w:numPr>
        <w:rPr>
          <w:rFonts w:asciiTheme="minorHAnsi" w:hAnsiTheme="minorHAnsi" w:cstheme="minorHAnsi"/>
          <w:b/>
          <w:szCs w:val="22"/>
          <w:lang w:eastAsia="pl-PL"/>
        </w:rPr>
      </w:pPr>
      <w:r w:rsidRPr="001F52A7">
        <w:rPr>
          <w:rFonts w:asciiTheme="minorHAnsi" w:hAnsiTheme="minorHAnsi" w:cstheme="minorHAnsi"/>
          <w:szCs w:val="22"/>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CCECA82" w14:textId="77777777" w:rsidR="0092476E" w:rsidRPr="001F52A7" w:rsidRDefault="0092476E" w:rsidP="001F52A7">
      <w:pPr>
        <w:numPr>
          <w:ilvl w:val="1"/>
          <w:numId w:val="34"/>
        </w:numPr>
        <w:rPr>
          <w:rFonts w:asciiTheme="minorHAnsi" w:hAnsiTheme="minorHAnsi" w:cstheme="minorHAnsi"/>
          <w:b/>
          <w:sz w:val="24"/>
          <w:szCs w:val="22"/>
          <w:lang w:eastAsia="pl-PL"/>
        </w:rPr>
      </w:pPr>
      <w:r w:rsidRPr="001F52A7">
        <w:rPr>
          <w:rFonts w:asciiTheme="minorHAnsi" w:hAnsiTheme="minorHAnsi" w:cstheme="minorHAnsi"/>
        </w:rPr>
        <w:t>Podane elementy ceny obejmują przedmiot i zakres zamówienia zgodnie z zasadami i warunkami określonymi w SWZ i Projekcie Umowy stanowiącym Załącznik do SWZ, a także uwzględniają wszystkie składniki związane z realizacją przedmiotu zamówienia wpływające na wysokość ceny.</w:t>
      </w:r>
    </w:p>
    <w:p w14:paraId="443B9FFD"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niedoszacowanie, pominięcie lub brak należytego rozpoznania przez nas zakresu przedmiotu Zamówienia nie jest podstawą do żądania zmiany ceny.</w:t>
      </w:r>
    </w:p>
    <w:p w14:paraId="3E7580AE" w14:textId="40DCC4F6" w:rsidR="0092476E" w:rsidRPr="001F52A7" w:rsidRDefault="0092476E" w:rsidP="00A13C04">
      <w:pPr>
        <w:numPr>
          <w:ilvl w:val="1"/>
          <w:numId w:val="34"/>
        </w:numPr>
        <w:contextualSpacing/>
        <w:rPr>
          <w:rFonts w:asciiTheme="minorHAnsi" w:hAnsiTheme="minorHAnsi" w:cstheme="minorHAnsi"/>
          <w:b/>
          <w:szCs w:val="22"/>
          <w:lang w:eastAsia="pl-PL"/>
        </w:rPr>
      </w:pPr>
      <w:r w:rsidRPr="001F52A7">
        <w:rPr>
          <w:rFonts w:asciiTheme="minorHAnsi" w:hAnsiTheme="minorHAnsi" w:cstheme="minorHAnsi"/>
          <w:szCs w:val="22"/>
          <w:lang w:eastAsia="pl-PL"/>
        </w:rPr>
        <w:t>Oświadczamy, że zapoznaliśmy się z zasadami określonymi w Kodeksie Postępowania dla Partnerów Biznesowych PGE Dystrybucja S.A. oraz w Dobrych praktykach zakupowych PGE Dystrybucja S.A. W przypadku wyboru naszej Oferty ostatecznej zapewniamy</w:t>
      </w:r>
      <w:r w:rsidR="00BB11A5" w:rsidRPr="001F52A7">
        <w:rPr>
          <w:rFonts w:asciiTheme="minorHAnsi" w:hAnsiTheme="minorHAnsi" w:cstheme="minorHAnsi"/>
          <w:szCs w:val="22"/>
          <w:lang w:eastAsia="pl-PL"/>
        </w:rPr>
        <w:t xml:space="preserve"> że w swojej działalności będziemy przestrzegać wszystkich obowiązujących przepisów prawa oraz postanowień wyżej wymienionych dokumentów. Oświadczamy,</w:t>
      </w:r>
      <w:r w:rsidRPr="001F52A7">
        <w:rPr>
          <w:rFonts w:asciiTheme="minorHAnsi" w:hAnsiTheme="minorHAnsi" w:cstheme="minorHAnsi"/>
          <w:szCs w:val="22"/>
          <w:lang w:eastAsia="pl-PL"/>
        </w:rPr>
        <w:t xml:space="preserve"> że </w:t>
      </w:r>
      <w:r w:rsidR="00BB11A5" w:rsidRPr="001F52A7">
        <w:rPr>
          <w:rFonts w:asciiTheme="minorHAnsi" w:hAnsiTheme="minorHAnsi" w:cstheme="minorHAnsi"/>
          <w:szCs w:val="22"/>
          <w:lang w:eastAsia="pl-PL"/>
        </w:rPr>
        <w:t>dołożymy należytej staranności, aby</w:t>
      </w:r>
      <w:r w:rsidRPr="001F52A7">
        <w:rPr>
          <w:rFonts w:asciiTheme="minorHAnsi" w:hAnsiTheme="minorHAnsi" w:cstheme="minorHAnsi"/>
          <w:szCs w:val="22"/>
          <w:lang w:eastAsia="pl-PL"/>
        </w:rPr>
        <w:t xml:space="preserve"> nasi pracownicy, współpracownicy,</w:t>
      </w:r>
      <w:r w:rsidR="00BB11A5" w:rsidRPr="001F52A7">
        <w:rPr>
          <w:rFonts w:asciiTheme="minorHAnsi" w:hAnsiTheme="minorHAnsi" w:cstheme="minorHAnsi"/>
          <w:szCs w:val="22"/>
          <w:lang w:eastAsia="pl-PL"/>
        </w:rPr>
        <w:t xml:space="preserve"> podwykonawcy lub</w:t>
      </w:r>
      <w:r w:rsidRPr="001F52A7">
        <w:rPr>
          <w:rFonts w:asciiTheme="minorHAnsi" w:hAnsiTheme="minorHAnsi" w:cstheme="minorHAnsi"/>
          <w:szCs w:val="22"/>
          <w:lang w:eastAsia="pl-PL"/>
        </w:rPr>
        <w:t xml:space="preserve"> osoby, przy pomocy, których będziemy </w:t>
      </w:r>
      <w:r w:rsidRPr="006F7D5A">
        <w:rPr>
          <w:rFonts w:asciiTheme="minorHAnsi" w:hAnsiTheme="minorHAnsi" w:cstheme="minorHAnsi"/>
          <w:szCs w:val="22"/>
          <w:lang w:eastAsia="pl-PL"/>
        </w:rPr>
        <w:t xml:space="preserve">świadczyć </w:t>
      </w:r>
      <w:sdt>
        <w:sdtPr>
          <w:rPr>
            <w:rFonts w:asciiTheme="minorHAnsi" w:hAnsiTheme="minorHAnsi" w:cstheme="minorHAnsi"/>
          </w:rPr>
          <w:id w:val="-941752123"/>
          <w:placeholder>
            <w:docPart w:val="1539216CC90E424E9F09773D9CCCE84D"/>
          </w:placeholder>
          <w:dropDownList>
            <w:listItem w:value="Tryb"/>
            <w:listItem w:displayText="dostawy" w:value="dostawy"/>
            <w:listItem w:displayText="usługi" w:value="usługi"/>
          </w:dropDownList>
        </w:sdtPr>
        <w:sdtContent>
          <w:r w:rsidR="00E14C8A" w:rsidRPr="006F7D5A">
            <w:rPr>
              <w:rFonts w:asciiTheme="minorHAnsi" w:hAnsiTheme="minorHAnsi" w:cstheme="minorHAnsi"/>
            </w:rPr>
            <w:t>usługi</w:t>
          </w:r>
        </w:sdtContent>
      </w:sdt>
      <w:r w:rsidR="00B615CD" w:rsidRPr="006F7D5A">
        <w:rPr>
          <w:rFonts w:asciiTheme="minorHAnsi" w:eastAsia="Calibri" w:hAnsiTheme="minorHAnsi" w:cstheme="minorHAnsi"/>
        </w:rPr>
        <w:t xml:space="preserve"> </w:t>
      </w:r>
      <w:r w:rsidR="00BB11A5" w:rsidRPr="006F7D5A">
        <w:rPr>
          <w:rFonts w:asciiTheme="minorHAnsi" w:hAnsiTheme="minorHAnsi" w:cstheme="minorHAnsi"/>
          <w:szCs w:val="22"/>
          <w:lang w:eastAsia="pl-PL"/>
        </w:rPr>
        <w:t>przestrzegali</w:t>
      </w:r>
      <w:r w:rsidR="00BB11A5" w:rsidRPr="001F52A7">
        <w:rPr>
          <w:rFonts w:asciiTheme="minorHAnsi" w:hAnsiTheme="minorHAnsi" w:cstheme="minorHAnsi"/>
          <w:szCs w:val="22"/>
          <w:lang w:eastAsia="pl-PL"/>
        </w:rPr>
        <w:t xml:space="preserve"> postanowień</w:t>
      </w:r>
      <w:r w:rsidRPr="001F52A7">
        <w:rPr>
          <w:rFonts w:asciiTheme="minorHAnsi" w:hAnsiTheme="minorHAnsi" w:cstheme="minorHAnsi"/>
          <w:szCs w:val="22"/>
          <w:lang w:eastAsia="pl-PL"/>
        </w:rPr>
        <w:t xml:space="preserve"> wyżej wymienionych dokumentów.</w:t>
      </w:r>
    </w:p>
    <w:p w14:paraId="3CD66FE6" w14:textId="77777777" w:rsidR="0092476E" w:rsidRPr="001F52A7" w:rsidRDefault="0092476E" w:rsidP="00A13C04">
      <w:pPr>
        <w:numPr>
          <w:ilvl w:val="1"/>
          <w:numId w:val="34"/>
        </w:numPr>
        <w:contextualSpacing/>
        <w:rPr>
          <w:rFonts w:asciiTheme="minorHAnsi" w:hAnsiTheme="minorHAnsi" w:cstheme="minorHAnsi"/>
          <w:b/>
          <w:szCs w:val="22"/>
          <w:lang w:eastAsia="pl-PL"/>
        </w:rPr>
      </w:pPr>
      <w:r w:rsidRPr="001F52A7">
        <w:rPr>
          <w:rFonts w:asciiTheme="minorHAnsi" w:hAnsiTheme="minorHAnsi" w:cstheme="minorHAnsi"/>
          <w:color w:val="000000"/>
          <w:szCs w:val="22"/>
          <w:lang w:eastAsia="pl-PL"/>
        </w:rPr>
        <w:lastRenderedPageBreak/>
        <w:t>Otrzymaliśmy konieczne informacje do przygotowania Oferty i wykonania Zakupu.</w:t>
      </w:r>
    </w:p>
    <w:p w14:paraId="623C96CA" w14:textId="77777777" w:rsidR="00A13C04" w:rsidRDefault="0092476E" w:rsidP="00A13C04">
      <w:pPr>
        <w:numPr>
          <w:ilvl w:val="1"/>
          <w:numId w:val="34"/>
        </w:numPr>
        <w:rPr>
          <w:rFonts w:asciiTheme="minorHAnsi" w:hAnsiTheme="minorHAnsi" w:cstheme="minorHAnsi"/>
          <w:szCs w:val="22"/>
          <w:lang w:eastAsia="pl-PL"/>
        </w:rPr>
      </w:pPr>
      <w:r w:rsidRPr="001F52A7">
        <w:rPr>
          <w:rFonts w:asciiTheme="minorHAnsi" w:hAnsiTheme="minorHAnsi" w:cstheme="minorHAnsi"/>
          <w:szCs w:val="22"/>
          <w:lang w:eastAsia="pl-PL"/>
        </w:rPr>
        <w:t xml:space="preserve">Oświadczamy, że przy realizacji Zakupu nie będziemy korzystać z podwykonawców </w:t>
      </w:r>
    </w:p>
    <w:p w14:paraId="3E34D125" w14:textId="7E92D685" w:rsidR="0092476E" w:rsidRPr="001F52A7" w:rsidRDefault="0092476E" w:rsidP="00A13C04">
      <w:pPr>
        <w:numPr>
          <w:ilvl w:val="1"/>
          <w:numId w:val="34"/>
        </w:numPr>
        <w:rPr>
          <w:rFonts w:asciiTheme="minorHAnsi" w:hAnsiTheme="minorHAnsi" w:cstheme="minorHAnsi"/>
          <w:szCs w:val="22"/>
          <w:lang w:eastAsia="pl-PL"/>
        </w:rPr>
      </w:pPr>
      <w:r w:rsidRPr="001F52A7">
        <w:rPr>
          <w:rFonts w:asciiTheme="minorHAnsi" w:hAnsiTheme="minorHAnsi" w:cstheme="minorHAnsi"/>
          <w:szCs w:val="22"/>
          <w:lang w:eastAsia="pl-PL"/>
        </w:rPr>
        <w:t>Uważamy się za związanych niniejszą Ofertą przez okres wskazany w pkt 11.1. SWZ.</w:t>
      </w:r>
    </w:p>
    <w:p w14:paraId="0B483F1A" w14:textId="77777777" w:rsidR="0092476E" w:rsidRPr="001F52A7" w:rsidRDefault="0092476E" w:rsidP="00A13C04">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zachowamy poufność danych uzyskanych w toku postępowania zakupowego.</w:t>
      </w:r>
    </w:p>
    <w:p w14:paraId="6DA986EF"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Akceptujemy treść wzoru Umowy, stanowiącego Załącznik do SWZ i w przypadku wyboru naszej Oferty podpiszemy Umowę na warunkach określonych przez Zamawiającego.</w:t>
      </w:r>
    </w:p>
    <w:p w14:paraId="1BAA6B66"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akceptujemy termin realizacji Zakupu wskazany przez Zamawiającego w SWZ, wraz z</w:t>
      </w:r>
      <w:r w:rsidR="001F52A7">
        <w:rPr>
          <w:rFonts w:asciiTheme="minorHAnsi" w:hAnsiTheme="minorHAnsi" w:cstheme="minorHAnsi"/>
          <w:szCs w:val="22"/>
          <w:lang w:eastAsia="pl-PL"/>
        </w:rPr>
        <w:t> </w:t>
      </w:r>
      <w:r w:rsidRPr="001F52A7">
        <w:rPr>
          <w:rFonts w:asciiTheme="minorHAnsi" w:hAnsiTheme="minorHAnsi" w:cstheme="minorHAnsi"/>
          <w:szCs w:val="22"/>
          <w:lang w:eastAsia="pl-PL"/>
        </w:rPr>
        <w:t xml:space="preserve"> terminami cząstkowymi (pośrednimi). Termin wykonania przez nas Zamówienia obejmuje okres określony w SWZ.</w:t>
      </w:r>
    </w:p>
    <w:p w14:paraId="73E6E32C" w14:textId="77777777" w:rsidR="0092476E" w:rsidRPr="001F52A7" w:rsidRDefault="0092476E" w:rsidP="001F52A7">
      <w:pPr>
        <w:numPr>
          <w:ilvl w:val="1"/>
          <w:numId w:val="34"/>
        </w:numPr>
        <w:spacing w:before="120"/>
        <w:contextualSpacing/>
        <w:rPr>
          <w:rFonts w:asciiTheme="minorHAnsi" w:hAnsiTheme="minorHAnsi" w:cstheme="minorHAnsi"/>
          <w:sz w:val="24"/>
          <w:szCs w:val="22"/>
          <w:lang w:eastAsia="pl-PL"/>
        </w:rPr>
      </w:pPr>
      <w:r w:rsidRPr="001F52A7">
        <w:rPr>
          <w:rFonts w:asciiTheme="minorHAnsi" w:hAnsiTheme="minorHAnsi" w:cstheme="minorHAnsi"/>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1F52A7">
        <w:rPr>
          <w:rFonts w:asciiTheme="minorHAnsi" w:hAnsiTheme="minorHAnsi" w:cstheme="minorHAnsi"/>
          <w:i/>
        </w:rPr>
        <w:t>(jeżeli Wykonawca zastrzega tajemnicę przedsiębiorstwa zobowiązany jest do wykazania, iż zastrzeżone informacje stanowią tajemnicę przedsiębiorstwa w rozumieniu art. 11 ust. 2 ustawy z dnia 16 kwietnia 1993 r. o zwalczaniu nieuczciwej konkurencji).</w:t>
      </w:r>
      <w:r w:rsidRPr="001F52A7">
        <w:rPr>
          <w:rFonts w:asciiTheme="minorHAnsi" w:hAnsiTheme="minorHAnsi" w:cstheme="minorHAnsi"/>
          <w:i/>
          <w:vertAlign w:val="superscript"/>
        </w:rPr>
        <w:footnoteReference w:id="3"/>
      </w:r>
    </w:p>
    <w:p w14:paraId="7BA5F4E2"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28B08381"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niezbędną wiedzę i doświadczenie oraz dysponujemy potencjałem technicznym i osobami zdolnymi do wykonania Zakupu.</w:t>
      </w:r>
    </w:p>
    <w:p w14:paraId="16B1BA04"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uprawnienia do wykonywania określonych czynności, jeżeli ustawy nakładają obowiązek posiadania takich uprawnień.</w:t>
      </w:r>
    </w:p>
    <w:p w14:paraId="3B39F03D" w14:textId="77777777" w:rsidR="0092476E" w:rsidRPr="001F52A7" w:rsidRDefault="0092476E" w:rsidP="001F52A7">
      <w:pPr>
        <w:numPr>
          <w:ilvl w:val="1"/>
          <w:numId w:val="34"/>
        </w:numPr>
        <w:contextualSpacing/>
        <w:rPr>
          <w:rFonts w:asciiTheme="minorHAnsi" w:hAnsiTheme="minorHAnsi" w:cstheme="minorHAnsi"/>
          <w:szCs w:val="22"/>
          <w:lang w:eastAsia="pl-PL"/>
        </w:rPr>
      </w:pPr>
      <w:r w:rsidRPr="001F52A7">
        <w:rPr>
          <w:rFonts w:asciiTheme="minorHAnsi" w:hAnsiTheme="minorHAnsi" w:cstheme="minorHAnsi"/>
          <w:szCs w:val="22"/>
          <w:lang w:eastAsia="pl-PL"/>
        </w:rPr>
        <w:t>Znajdujemy się w sytuacji ekonomicznej i finansowej zapewniającej wykonanie przedmiotu zakupu.</w:t>
      </w:r>
    </w:p>
    <w:p w14:paraId="38C22442" w14:textId="77777777" w:rsidR="0092476E" w:rsidRPr="001F52A7" w:rsidRDefault="0092476E" w:rsidP="001F52A7">
      <w:pPr>
        <w:numPr>
          <w:ilvl w:val="1"/>
          <w:numId w:val="34"/>
        </w:numPr>
        <w:rPr>
          <w:rFonts w:asciiTheme="minorHAnsi" w:hAnsiTheme="minorHAnsi" w:cstheme="minorHAnsi"/>
          <w:sz w:val="24"/>
          <w:szCs w:val="22"/>
          <w:lang w:eastAsia="pl-PL"/>
        </w:rPr>
      </w:pPr>
      <w:r w:rsidRPr="001F52A7">
        <w:rPr>
          <w:rFonts w:asciiTheme="minorHAnsi" w:hAnsiTheme="minorHAnsi" w:cstheme="minorHAnsi"/>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1F52A7">
        <w:rPr>
          <w:rFonts w:asciiTheme="minorHAnsi" w:hAnsiTheme="minorHAnsi" w:cstheme="minorHAnsi"/>
          <w:lang w:eastAsia="pl-PL"/>
        </w:rPr>
        <w:t> </w:t>
      </w:r>
      <w:r w:rsidRPr="001F52A7">
        <w:rPr>
          <w:rFonts w:asciiTheme="minorHAnsi" w:hAnsiTheme="minorHAnsi" w:cstheme="minorHAnsi"/>
          <w:lang w:eastAsia="pl-PL"/>
        </w:rPr>
        <w:t xml:space="preserve"> zapewniamy wystarczające gwarancje wdrożenia odpowiednich środków technicznych i organizacyjnych, aby przetwarzanie danych osobowych spełniało wymogi wynikające z obowiązujących przepisów o</w:t>
      </w:r>
      <w:r w:rsidR="001F52A7">
        <w:rPr>
          <w:rFonts w:asciiTheme="minorHAnsi" w:hAnsiTheme="minorHAnsi" w:cstheme="minorHAnsi"/>
          <w:lang w:eastAsia="pl-PL"/>
        </w:rPr>
        <w:t> </w:t>
      </w:r>
      <w:r w:rsidRPr="001F52A7">
        <w:rPr>
          <w:rFonts w:asciiTheme="minorHAnsi" w:hAnsiTheme="minorHAnsi" w:cstheme="minorHAnsi"/>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0AF5D87D" w14:textId="77777777" w:rsidR="0092476E" w:rsidRPr="001F52A7" w:rsidRDefault="0092476E" w:rsidP="001F52A7">
      <w:pPr>
        <w:numPr>
          <w:ilvl w:val="2"/>
          <w:numId w:val="34"/>
        </w:numPr>
        <w:spacing w:before="120"/>
        <w:contextualSpacing/>
        <w:rPr>
          <w:rFonts w:asciiTheme="minorHAnsi" w:hAnsiTheme="minorHAnsi" w:cstheme="minorHAnsi"/>
          <w:sz w:val="24"/>
          <w:szCs w:val="22"/>
          <w:lang w:eastAsia="pl-PL"/>
        </w:rPr>
      </w:pPr>
      <w:r w:rsidRPr="001F52A7">
        <w:rPr>
          <w:rFonts w:asciiTheme="minorHAnsi" w:hAnsiTheme="minorHAnsi" w:cstheme="minorHAnsi"/>
        </w:rPr>
        <w:t>Oświadczamy, że wypełniliśmy obowiązki informacyjne przewidzi</w:t>
      </w:r>
      <w:r w:rsidR="001F52A7">
        <w:rPr>
          <w:rFonts w:asciiTheme="minorHAnsi" w:hAnsiTheme="minorHAnsi" w:cstheme="minorHAnsi"/>
        </w:rPr>
        <w:t xml:space="preserve">ane w art. 13 lub art. 14 RODO </w:t>
      </w:r>
      <w:r w:rsidRPr="001F52A7">
        <w:rPr>
          <w:rFonts w:asciiTheme="minorHAnsi" w:hAnsiTheme="minorHAnsi" w:cstheme="minorHAnsi"/>
        </w:rPr>
        <w:t>wobec osób fizycznych, od których dane osobowe bezpośrednio lub pośrednio pozyskaliśmy w celu ubiegania się o udzielenie Zakupu w niniejszym postępowaniu.</w:t>
      </w:r>
      <w:r w:rsidRPr="001F52A7">
        <w:rPr>
          <w:rFonts w:asciiTheme="minorHAnsi" w:hAnsiTheme="minorHAnsi" w:cstheme="minorHAnsi"/>
          <w:vertAlign w:val="superscript"/>
        </w:rPr>
        <w:footnoteReference w:id="4"/>
      </w:r>
    </w:p>
    <w:p w14:paraId="147EE517" w14:textId="77777777" w:rsidR="0092476E" w:rsidRPr="001F52A7" w:rsidRDefault="0092476E" w:rsidP="001F52A7">
      <w:pPr>
        <w:numPr>
          <w:ilvl w:val="2"/>
          <w:numId w:val="34"/>
        </w:numPr>
        <w:spacing w:before="120"/>
        <w:contextualSpacing/>
        <w:rPr>
          <w:rFonts w:asciiTheme="minorHAnsi" w:hAnsiTheme="minorHAnsi" w:cstheme="minorHAnsi"/>
          <w:sz w:val="24"/>
          <w:szCs w:val="22"/>
          <w:lang w:eastAsia="pl-PL"/>
        </w:rPr>
      </w:pPr>
      <w:r w:rsidRPr="001F52A7">
        <w:rPr>
          <w:rFonts w:asciiTheme="minorHAnsi" w:hAnsiTheme="minorHAnsi" w:cstheme="minorHAnsi"/>
          <w:lang w:eastAsia="pl-PL"/>
        </w:rPr>
        <w:t xml:space="preserve">Oświadczamy, że zapewniamy wystarczające gwarancje wdrożenia odpowiednich środków technicznych i organizacyjnych, aby przetwarzanie danych osobowych spełniało wymogi wynikające </w:t>
      </w:r>
      <w:r w:rsidRPr="001F52A7">
        <w:rPr>
          <w:rFonts w:asciiTheme="minorHAnsi" w:hAnsiTheme="minorHAnsi" w:cstheme="minorHAnsi"/>
          <w:lang w:eastAsia="pl-PL"/>
        </w:rPr>
        <w:lastRenderedPageBreak/>
        <w:t>z obowiązujących przepisów o ochronie danych osobowych, w tym przepisów RODO mających zastosowanie i chroniło prawa osób, których dane dotyczą. Jednocześnie oświadczamy, że:</w:t>
      </w:r>
    </w:p>
    <w:p w14:paraId="6327673D" w14:textId="77777777" w:rsidR="0092476E" w:rsidRPr="001F52A7" w:rsidRDefault="0092476E" w:rsidP="001F52A7">
      <w:pPr>
        <w:numPr>
          <w:ilvl w:val="0"/>
          <w:numId w:val="11"/>
        </w:numPr>
        <w:spacing w:before="120"/>
        <w:contextualSpacing/>
        <w:rPr>
          <w:rFonts w:asciiTheme="minorHAnsi" w:hAnsiTheme="minorHAnsi" w:cstheme="minorHAnsi"/>
          <w:sz w:val="24"/>
          <w:szCs w:val="22"/>
          <w:lang w:eastAsia="pl-PL"/>
        </w:rPr>
      </w:pPr>
      <w:r w:rsidRPr="001F52A7">
        <w:rPr>
          <w:rFonts w:asciiTheme="minorHAnsi" w:hAnsiTheme="minorHAnsi" w:cstheme="minorHAnsi"/>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B07EBA" w14:textId="77777777" w:rsidR="0092476E" w:rsidRPr="001F52A7" w:rsidRDefault="0092476E" w:rsidP="001F52A7">
      <w:pPr>
        <w:numPr>
          <w:ilvl w:val="0"/>
          <w:numId w:val="11"/>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 xml:space="preserve">Zapoznaliśmy się z klauzulą informacyjną dotyczącą przetwarzania danych osobowych osób fizycznych zamieszczoną na stronie internetowej: </w:t>
      </w:r>
      <w:hyperlink r:id="rId13"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i/>
          <w:szCs w:val="22"/>
          <w:lang w:eastAsia="pl-PL"/>
        </w:rPr>
        <w:t>;</w:t>
      </w:r>
    </w:p>
    <w:p w14:paraId="02FA912C" w14:textId="77777777" w:rsidR="0092476E" w:rsidRPr="001F52A7" w:rsidRDefault="0092476E" w:rsidP="001F52A7">
      <w:pPr>
        <w:numPr>
          <w:ilvl w:val="0"/>
          <w:numId w:val="11"/>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19FF22A" w14:textId="77777777" w:rsidR="0092476E" w:rsidRPr="001F52A7" w:rsidRDefault="0092476E" w:rsidP="001F52A7">
      <w:pPr>
        <w:spacing w:before="120"/>
        <w:ind w:left="1352"/>
        <w:contextualSpacing/>
        <w:rPr>
          <w:rFonts w:asciiTheme="minorHAnsi" w:hAnsiTheme="minorHAnsi" w:cstheme="minorHAnsi"/>
          <w:szCs w:val="22"/>
          <w:lang w:eastAsia="pl-PL"/>
        </w:rPr>
      </w:pPr>
      <w:hyperlink r:id="rId14"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szCs w:val="22"/>
          <w:lang w:eastAsia="pl-PL"/>
        </w:rPr>
        <w:t>;</w:t>
      </w:r>
    </w:p>
    <w:p w14:paraId="15CD17B6" w14:textId="77777777" w:rsidR="0092476E" w:rsidRPr="001F52A7" w:rsidRDefault="00BC6C53"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Przekazywane przez nas dane osobowe mogą być wykorzystane wyłącznie w  celach związanych z niniejszym postępowaniem zakupowym.</w:t>
      </w:r>
    </w:p>
    <w:p w14:paraId="78136D2B" w14:textId="77777777" w:rsidR="0092476E" w:rsidRPr="001F52A7" w:rsidRDefault="0092476E" w:rsidP="001F52A7">
      <w:pPr>
        <w:numPr>
          <w:ilvl w:val="1"/>
          <w:numId w:val="34"/>
        </w:numPr>
        <w:spacing w:before="120"/>
        <w:contextualSpacing/>
        <w:rPr>
          <w:rFonts w:asciiTheme="minorHAnsi" w:hAnsiTheme="minorHAnsi" w:cstheme="minorHAnsi"/>
          <w:szCs w:val="22"/>
          <w:lang w:eastAsia="pl-PL"/>
        </w:rPr>
      </w:pPr>
      <w:r w:rsidRPr="001F52A7">
        <w:rPr>
          <w:rFonts w:asciiTheme="minorHAnsi" w:hAnsiTheme="minorHAnsi" w:cstheme="minorHAnsi"/>
          <w:szCs w:val="22"/>
          <w:lang w:eastAsia="pl-PL"/>
        </w:rPr>
        <w:t>Do niniejszej oferty są dołączone następujące załączniki:</w:t>
      </w:r>
    </w:p>
    <w:p w14:paraId="1C4FF279" w14:textId="77777777" w:rsidR="0092476E" w:rsidRPr="001F52A7" w:rsidRDefault="0092476E" w:rsidP="001F52A7">
      <w:pPr>
        <w:tabs>
          <w:tab w:val="left" w:pos="426"/>
        </w:tabs>
        <w:ind w:firstLine="426"/>
        <w:jc w:val="left"/>
        <w:rPr>
          <w:rFonts w:asciiTheme="minorHAnsi" w:hAnsiTheme="minorHAnsi" w:cstheme="minorHAnsi"/>
          <w:bCs/>
          <w:i/>
          <w:szCs w:val="22"/>
        </w:rPr>
      </w:pPr>
      <w:r w:rsidRPr="001F52A7">
        <w:rPr>
          <w:rFonts w:asciiTheme="minorHAnsi" w:hAnsiTheme="minorHAnsi" w:cstheme="minorHAnsi"/>
          <w:bCs/>
          <w:i/>
          <w:szCs w:val="22"/>
        </w:rPr>
        <w:t>Załącznik nr 1 - …………</w:t>
      </w:r>
    </w:p>
    <w:p w14:paraId="4215DC81" w14:textId="77777777" w:rsidR="0092476E" w:rsidRPr="001F52A7" w:rsidRDefault="0092476E" w:rsidP="001F52A7">
      <w:pPr>
        <w:tabs>
          <w:tab w:val="left" w:pos="426"/>
        </w:tabs>
        <w:ind w:firstLine="426"/>
        <w:jc w:val="left"/>
        <w:rPr>
          <w:rFonts w:asciiTheme="minorHAnsi" w:hAnsiTheme="minorHAnsi" w:cstheme="minorHAnsi"/>
          <w:bCs/>
          <w:i/>
          <w:szCs w:val="22"/>
        </w:rPr>
      </w:pPr>
      <w:r w:rsidRPr="001F52A7">
        <w:rPr>
          <w:rFonts w:asciiTheme="minorHAnsi" w:hAnsiTheme="minorHAnsi" w:cstheme="minorHAnsi"/>
          <w:bCs/>
          <w:i/>
          <w:szCs w:val="22"/>
        </w:rPr>
        <w:t>Załącznik nr 2 - …………</w:t>
      </w:r>
    </w:p>
    <w:p w14:paraId="5BB924D1" w14:textId="77777777" w:rsidR="0092476E" w:rsidRPr="001F52A7" w:rsidRDefault="0092476E" w:rsidP="00F32C6B">
      <w:pPr>
        <w:tabs>
          <w:tab w:val="left" w:pos="5670"/>
        </w:tabs>
        <w:spacing w:before="1440"/>
        <w:ind w:right="28"/>
        <w:rPr>
          <w:rFonts w:asciiTheme="minorHAnsi" w:hAnsiTheme="minorHAnsi" w:cstheme="minorHAnsi"/>
          <w:szCs w:val="22"/>
        </w:rPr>
      </w:pPr>
      <w:r w:rsidRPr="001F52A7">
        <w:rPr>
          <w:rFonts w:asciiTheme="minorHAnsi" w:hAnsiTheme="minorHAnsi" w:cstheme="minorHAnsi"/>
          <w:sz w:val="16"/>
          <w:szCs w:val="16"/>
        </w:rPr>
        <w:tab/>
      </w:r>
      <w:r w:rsidR="001F52A7" w:rsidRPr="001F52A7">
        <w:rPr>
          <w:rFonts w:asciiTheme="minorHAnsi" w:hAnsiTheme="minorHAnsi" w:cstheme="minorHAnsi"/>
          <w:szCs w:val="22"/>
        </w:rPr>
        <w:t>….</w:t>
      </w:r>
      <w:r w:rsidRPr="001F52A7">
        <w:rPr>
          <w:rFonts w:asciiTheme="minorHAnsi" w:hAnsiTheme="minorHAnsi" w:cstheme="minorHAnsi"/>
          <w:szCs w:val="22"/>
        </w:rPr>
        <w:t>.…….…</w:t>
      </w:r>
      <w:r w:rsidR="001F52A7" w:rsidRPr="001F52A7">
        <w:rPr>
          <w:rFonts w:asciiTheme="minorHAnsi" w:hAnsiTheme="minorHAnsi" w:cstheme="minorHAnsi"/>
          <w:szCs w:val="22"/>
        </w:rPr>
        <w:t>…</w:t>
      </w:r>
      <w:r w:rsidRPr="001F52A7">
        <w:rPr>
          <w:rFonts w:asciiTheme="minorHAnsi" w:hAnsiTheme="minorHAnsi" w:cstheme="minorHAnsi"/>
          <w:szCs w:val="22"/>
        </w:rPr>
        <w:t>……..…...............................</w:t>
      </w:r>
    </w:p>
    <w:p w14:paraId="68C64B9A" w14:textId="77777777" w:rsidR="0092476E" w:rsidRPr="001F52A7" w:rsidRDefault="0092476E" w:rsidP="0092476E">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 i podpisy osób uprawnionych do składania</w:t>
      </w:r>
    </w:p>
    <w:p w14:paraId="1A4F3F72" w14:textId="77777777" w:rsidR="00F73875" w:rsidRPr="001F52A7" w:rsidRDefault="0092476E" w:rsidP="00F32C6B">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 w imieniu Wykonawcy</w:t>
      </w:r>
    </w:p>
    <w:sectPr w:rsidR="00F73875" w:rsidRPr="001F52A7" w:rsidSect="00505428">
      <w:footerReference w:type="default" r:id="rId15"/>
      <w:headerReference w:type="first" r:id="rId16"/>
      <w:footerReference w:type="first" r:id="rId17"/>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DB832" w14:textId="77777777" w:rsidR="005E7C79" w:rsidRDefault="005E7C79" w:rsidP="004A302B">
      <w:pPr>
        <w:spacing w:line="240" w:lineRule="auto"/>
      </w:pPr>
      <w:r>
        <w:separator/>
      </w:r>
    </w:p>
  </w:endnote>
  <w:endnote w:type="continuationSeparator" w:id="0">
    <w:p w14:paraId="1065F3F0" w14:textId="77777777" w:rsidR="005E7C79" w:rsidRDefault="005E7C7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60BA"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C21C4"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CFC28" w14:textId="77777777" w:rsidR="005E7C79" w:rsidRDefault="005E7C79" w:rsidP="004A302B">
      <w:pPr>
        <w:spacing w:line="240" w:lineRule="auto"/>
      </w:pPr>
      <w:r>
        <w:separator/>
      </w:r>
    </w:p>
  </w:footnote>
  <w:footnote w:type="continuationSeparator" w:id="0">
    <w:p w14:paraId="2418E1DB" w14:textId="77777777" w:rsidR="005E7C79" w:rsidRDefault="005E7C79" w:rsidP="004A302B">
      <w:pPr>
        <w:spacing w:line="240" w:lineRule="auto"/>
      </w:pPr>
      <w:r>
        <w:continuationSeparator/>
      </w:r>
    </w:p>
  </w:footnote>
  <w:footnote w:id="1">
    <w:p w14:paraId="6C51BE81" w14:textId="77777777" w:rsidR="00A278EB" w:rsidRPr="001F52A7" w:rsidRDefault="00A278EB" w:rsidP="009F41C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1F52A7">
        <w:rPr>
          <w:rFonts w:cstheme="minorHAnsi"/>
          <w:sz w:val="16"/>
          <w:szCs w:val="16"/>
        </w:rPr>
        <w:t>W przypadku Wykonawców wspólnie składających Ofertę należy wpisać wszystkich Wykonawców, ich NIP oraz REGON, w przypadku konsorcjum należy wskazać również Lidera</w:t>
      </w:r>
    </w:p>
  </w:footnote>
  <w:footnote w:id="2">
    <w:p w14:paraId="6A1CCA21" w14:textId="77777777" w:rsidR="00A278EB" w:rsidRPr="001F52A7" w:rsidRDefault="00A278EB" w:rsidP="00A4239D">
      <w:pPr>
        <w:pStyle w:val="Tekstprzypisudolnego"/>
        <w:tabs>
          <w:tab w:val="left" w:pos="6030"/>
        </w:tabs>
        <w:jc w:val="both"/>
        <w:rPr>
          <w:rFonts w:cstheme="minorHAnsi"/>
        </w:rPr>
      </w:pPr>
      <w:r w:rsidRPr="00A13C04">
        <w:rPr>
          <w:rStyle w:val="Odwoanieprzypisudolnego"/>
          <w:rFonts w:cstheme="minorHAnsi"/>
          <w:sz w:val="16"/>
        </w:rPr>
        <w:footnoteRef/>
      </w:r>
      <w:r w:rsidRPr="00A13C04">
        <w:rPr>
          <w:rFonts w:cstheme="minorHAnsi"/>
          <w:sz w:val="16"/>
        </w:rPr>
        <w:t xml:space="preserve"> </w:t>
      </w:r>
      <w:sdt>
        <w:sdtPr>
          <w:rPr>
            <w:rFonts w:cstheme="minorHAnsi"/>
            <w:sz w:val="16"/>
            <w:szCs w:val="16"/>
          </w:rPr>
          <w:id w:val="489840784"/>
          <w:placeholder>
            <w:docPart w:val="8F6C01C9E61546DF82D6FFD4124FB4D6"/>
          </w:placeholder>
          <w:dropDownList>
            <w:listItem w:value="Tryb"/>
            <w:listItem w:displayText="Cenę netto oferty" w:value="Cenę netto oferty"/>
            <w:listItem w:displayText="Cenę jednostkową netto każdej pozycji" w:value="Cenę jednostkową netto każdej pozycji"/>
          </w:dropDownList>
        </w:sdtPr>
        <w:sdtContent>
          <w:r w:rsidRPr="00A13C04">
            <w:rPr>
              <w:rFonts w:cstheme="minorHAnsi"/>
              <w:sz w:val="16"/>
              <w:szCs w:val="16"/>
            </w:rPr>
            <w:t>Cenę netto oferty</w:t>
          </w:r>
        </w:sdtContent>
      </w:sdt>
      <w:r w:rsidRPr="00A13C04">
        <w:rPr>
          <w:rFonts w:cstheme="minorHAnsi"/>
          <w:sz w:val="16"/>
        </w:rPr>
        <w:t xml:space="preserve"> należy wpisać do formularza ceny</w:t>
      </w:r>
      <w:r w:rsidRPr="001F52A7">
        <w:rPr>
          <w:rFonts w:cstheme="minorHAnsi"/>
          <w:sz w:val="16"/>
        </w:rPr>
        <w:t xml:space="preserve"> w Systemie Zakupowym SWPP2</w:t>
      </w:r>
    </w:p>
  </w:footnote>
  <w:footnote w:id="3">
    <w:p w14:paraId="60B7DF30" w14:textId="77777777" w:rsidR="00A278EB" w:rsidRPr="001F52A7" w:rsidRDefault="00A278EB" w:rsidP="0092476E">
      <w:pPr>
        <w:pStyle w:val="Tekstprzypisudolnego"/>
        <w:jc w:val="both"/>
        <w:rPr>
          <w:rFonts w:cstheme="minorHAnsi"/>
          <w:sz w:val="16"/>
          <w:szCs w:val="16"/>
        </w:rPr>
      </w:pPr>
      <w:r w:rsidRPr="001F52A7">
        <w:rPr>
          <w:rStyle w:val="Odwoanieprzypisudolnego"/>
          <w:rFonts w:cstheme="minorHAnsi"/>
          <w:sz w:val="16"/>
          <w:szCs w:val="16"/>
        </w:rPr>
        <w:footnoteRef/>
      </w:r>
      <w:r w:rsidRPr="001F52A7">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08FA2967" w14:textId="77777777" w:rsidR="00A278EB" w:rsidRPr="001F52A7" w:rsidRDefault="00A278EB" w:rsidP="0092476E">
      <w:pPr>
        <w:pStyle w:val="Tekstprzypisudolnego"/>
        <w:rPr>
          <w:rFonts w:cstheme="minorHAnsi"/>
        </w:rPr>
      </w:pPr>
      <w:r w:rsidRPr="003D4E66">
        <w:rPr>
          <w:rStyle w:val="Odwoanieprzypisudolnego"/>
          <w:rFonts w:cstheme="minorHAnsi"/>
          <w:sz w:val="16"/>
          <w:szCs w:val="16"/>
        </w:rPr>
        <w:footnoteRef/>
      </w:r>
      <w:r w:rsidRPr="003D4E66">
        <w:rPr>
          <w:rFonts w:cstheme="minorHAnsi"/>
          <w:sz w:val="16"/>
          <w:szCs w:val="16"/>
        </w:rPr>
        <w:t xml:space="preserve"> </w:t>
      </w:r>
      <w:r w:rsidRPr="001F52A7">
        <w:rPr>
          <w:rFonts w:cstheme="minorHAns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E4B0"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47D30EDB" wp14:editId="06EDD003">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734814549">
    <w:abstractNumId w:val="16"/>
  </w:num>
  <w:num w:numId="2" w16cid:durableId="1972905182">
    <w:abstractNumId w:val="11"/>
  </w:num>
  <w:num w:numId="3" w16cid:durableId="1100758409">
    <w:abstractNumId w:val="30"/>
  </w:num>
  <w:num w:numId="4" w16cid:durableId="1156458756">
    <w:abstractNumId w:val="8"/>
  </w:num>
  <w:num w:numId="5" w16cid:durableId="834030865">
    <w:abstractNumId w:val="13"/>
  </w:num>
  <w:num w:numId="6" w16cid:durableId="104010792">
    <w:abstractNumId w:val="18"/>
  </w:num>
  <w:num w:numId="7" w16cid:durableId="1835031411">
    <w:abstractNumId w:val="20"/>
  </w:num>
  <w:num w:numId="8" w16cid:durableId="1484857800">
    <w:abstractNumId w:val="24"/>
  </w:num>
  <w:num w:numId="9" w16cid:durableId="1955165042">
    <w:abstractNumId w:val="9"/>
  </w:num>
  <w:num w:numId="10" w16cid:durableId="2134012518">
    <w:abstractNumId w:val="26"/>
  </w:num>
  <w:num w:numId="11" w16cid:durableId="1709336854">
    <w:abstractNumId w:val="6"/>
  </w:num>
  <w:num w:numId="12" w16cid:durableId="893273702">
    <w:abstractNumId w:val="27"/>
  </w:num>
  <w:num w:numId="13" w16cid:durableId="371082049">
    <w:abstractNumId w:val="15"/>
  </w:num>
  <w:num w:numId="14" w16cid:durableId="1060635210">
    <w:abstractNumId w:val="3"/>
  </w:num>
  <w:num w:numId="15" w16cid:durableId="976035268">
    <w:abstractNumId w:val="14"/>
  </w:num>
  <w:num w:numId="16" w16cid:durableId="92361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9261702">
    <w:abstractNumId w:val="13"/>
  </w:num>
  <w:num w:numId="18" w16cid:durableId="775950929">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792209633">
    <w:abstractNumId w:val="7"/>
  </w:num>
  <w:num w:numId="20" w16cid:durableId="328485788">
    <w:abstractNumId w:val="29"/>
  </w:num>
  <w:num w:numId="21" w16cid:durableId="1962178384">
    <w:abstractNumId w:val="12"/>
  </w:num>
  <w:num w:numId="22" w16cid:durableId="1999648657">
    <w:abstractNumId w:val="17"/>
  </w:num>
  <w:num w:numId="23" w16cid:durableId="1440376436">
    <w:abstractNumId w:val="28"/>
  </w:num>
  <w:num w:numId="24" w16cid:durableId="1470630996">
    <w:abstractNumId w:val="23"/>
  </w:num>
  <w:num w:numId="25" w16cid:durableId="1956325521">
    <w:abstractNumId w:val="19"/>
  </w:num>
  <w:num w:numId="26" w16cid:durableId="102040876">
    <w:abstractNumId w:val="4"/>
  </w:num>
  <w:num w:numId="27" w16cid:durableId="541747493">
    <w:abstractNumId w:val="21"/>
  </w:num>
  <w:num w:numId="28" w16cid:durableId="20229763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4684289">
    <w:abstractNumId w:val="10"/>
  </w:num>
  <w:num w:numId="30" w16cid:durableId="12733248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938801">
    <w:abstractNumId w:val="22"/>
  </w:num>
  <w:num w:numId="32" w16cid:durableId="1093206972">
    <w:abstractNumId w:val="25"/>
  </w:num>
  <w:num w:numId="33" w16cid:durableId="2289302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8833387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1A3"/>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15"/>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4F37"/>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213F"/>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3EB9"/>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07E88"/>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6C68"/>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1F85"/>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0820"/>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761"/>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E7C79"/>
    <w:rsid w:val="005F02BB"/>
    <w:rsid w:val="005F0934"/>
    <w:rsid w:val="005F0B1B"/>
    <w:rsid w:val="005F0CC9"/>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292"/>
    <w:rsid w:val="006E5C2B"/>
    <w:rsid w:val="006E7435"/>
    <w:rsid w:val="006F166E"/>
    <w:rsid w:val="006F2267"/>
    <w:rsid w:val="006F2D30"/>
    <w:rsid w:val="006F326D"/>
    <w:rsid w:val="006F53B0"/>
    <w:rsid w:val="006F6DF3"/>
    <w:rsid w:val="006F7A87"/>
    <w:rsid w:val="006F7D5A"/>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8EF"/>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B6F3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3C04"/>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67A75"/>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2E5D"/>
    <w:rsid w:val="00CB30B3"/>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49C"/>
    <w:rsid w:val="00D86504"/>
    <w:rsid w:val="00D86F81"/>
    <w:rsid w:val="00D8712F"/>
    <w:rsid w:val="00D8762D"/>
    <w:rsid w:val="00D87EFA"/>
    <w:rsid w:val="00D901AE"/>
    <w:rsid w:val="00D90546"/>
    <w:rsid w:val="00D90649"/>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4F4"/>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C8A"/>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06E"/>
    <w:rsid w:val="00F259B6"/>
    <w:rsid w:val="00F30FC5"/>
    <w:rsid w:val="00F3118B"/>
    <w:rsid w:val="00F32B78"/>
    <w:rsid w:val="00F32C6B"/>
    <w:rsid w:val="00F33F09"/>
    <w:rsid w:val="00F37412"/>
    <w:rsid w:val="00F3754A"/>
    <w:rsid w:val="00F40EB8"/>
    <w:rsid w:val="00F42885"/>
    <w:rsid w:val="00F447A4"/>
    <w:rsid w:val="00F451AA"/>
    <w:rsid w:val="00F45C0D"/>
    <w:rsid w:val="00F46B8A"/>
    <w:rsid w:val="00F47B9F"/>
    <w:rsid w:val="00F5061C"/>
    <w:rsid w:val="00F528DE"/>
    <w:rsid w:val="00F54389"/>
    <w:rsid w:val="00F549DA"/>
    <w:rsid w:val="00F54B34"/>
    <w:rsid w:val="00F5666F"/>
    <w:rsid w:val="00F576DA"/>
    <w:rsid w:val="00F578F4"/>
    <w:rsid w:val="00F579CC"/>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56464"/>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213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39216CC90E424E9F09773D9CCCE84D"/>
        <w:category>
          <w:name w:val="Ogólne"/>
          <w:gallery w:val="placeholder"/>
        </w:category>
        <w:types>
          <w:type w:val="bbPlcHdr"/>
        </w:types>
        <w:behaviors>
          <w:behavior w:val="content"/>
        </w:behaviors>
        <w:guid w:val="{5E0CB4F6-5E01-46FB-9352-C0142FA0B982}"/>
      </w:docPartPr>
      <w:docPartBody>
        <w:p w:rsidR="00D57C44" w:rsidRDefault="006E16CA" w:rsidP="006E16CA">
          <w:pPr>
            <w:pStyle w:val="1539216CC90E424E9F09773D9CCCE84D"/>
          </w:pPr>
          <w:r w:rsidRPr="00C76C8B">
            <w:rPr>
              <w:rStyle w:val="Tekstzastpczy"/>
            </w:rPr>
            <w:t>Wybierz element.</w:t>
          </w:r>
        </w:p>
      </w:docPartBody>
    </w:docPart>
    <w:docPart>
      <w:docPartPr>
        <w:name w:val="8F6C01C9E61546DF82D6FFD4124FB4D6"/>
        <w:category>
          <w:name w:val="Ogólne"/>
          <w:gallery w:val="placeholder"/>
        </w:category>
        <w:types>
          <w:type w:val="bbPlcHdr"/>
        </w:types>
        <w:behaviors>
          <w:behavior w:val="content"/>
        </w:behaviors>
        <w:guid w:val="{7B8132F4-30E6-4854-8E27-57EDB8AA7FB8}"/>
      </w:docPartPr>
      <w:docPartBody>
        <w:p w:rsidR="006A3274" w:rsidRDefault="005D32FA" w:rsidP="005D32FA">
          <w:pPr>
            <w:pStyle w:val="8F6C01C9E61546DF82D6FFD4124FB4D6"/>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00406"/>
    <w:rsid w:val="00012A89"/>
    <w:rsid w:val="00041F20"/>
    <w:rsid w:val="00075FA7"/>
    <w:rsid w:val="000844B7"/>
    <w:rsid w:val="00093551"/>
    <w:rsid w:val="000A4F37"/>
    <w:rsid w:val="001441F0"/>
    <w:rsid w:val="002068BA"/>
    <w:rsid w:val="0022471B"/>
    <w:rsid w:val="0025381F"/>
    <w:rsid w:val="002A3668"/>
    <w:rsid w:val="002B1237"/>
    <w:rsid w:val="002B1F85"/>
    <w:rsid w:val="002B7E8F"/>
    <w:rsid w:val="002F3F8C"/>
    <w:rsid w:val="00301802"/>
    <w:rsid w:val="0032073F"/>
    <w:rsid w:val="0033439F"/>
    <w:rsid w:val="00370732"/>
    <w:rsid w:val="003B10DE"/>
    <w:rsid w:val="004062CD"/>
    <w:rsid w:val="004163C6"/>
    <w:rsid w:val="0043456D"/>
    <w:rsid w:val="00443A82"/>
    <w:rsid w:val="004761E7"/>
    <w:rsid w:val="004A4363"/>
    <w:rsid w:val="004B1EFE"/>
    <w:rsid w:val="00587451"/>
    <w:rsid w:val="005D32FA"/>
    <w:rsid w:val="005E25F0"/>
    <w:rsid w:val="00617BF9"/>
    <w:rsid w:val="006334AD"/>
    <w:rsid w:val="006A3274"/>
    <w:rsid w:val="006E16CA"/>
    <w:rsid w:val="00725B43"/>
    <w:rsid w:val="00737B9A"/>
    <w:rsid w:val="007B129E"/>
    <w:rsid w:val="007F1AFB"/>
    <w:rsid w:val="0080732F"/>
    <w:rsid w:val="00851EDA"/>
    <w:rsid w:val="008A7D0B"/>
    <w:rsid w:val="008F58EF"/>
    <w:rsid w:val="009108AD"/>
    <w:rsid w:val="00961EC7"/>
    <w:rsid w:val="0096484D"/>
    <w:rsid w:val="00972003"/>
    <w:rsid w:val="009B6F32"/>
    <w:rsid w:val="00A351A4"/>
    <w:rsid w:val="00A62090"/>
    <w:rsid w:val="00A76D90"/>
    <w:rsid w:val="00B31EAC"/>
    <w:rsid w:val="00B33960"/>
    <w:rsid w:val="00B45795"/>
    <w:rsid w:val="00B65158"/>
    <w:rsid w:val="00BA629D"/>
    <w:rsid w:val="00BB0860"/>
    <w:rsid w:val="00C6555F"/>
    <w:rsid w:val="00D27FD7"/>
    <w:rsid w:val="00D57C44"/>
    <w:rsid w:val="00E75873"/>
    <w:rsid w:val="00ED3A89"/>
    <w:rsid w:val="00F842FB"/>
    <w:rsid w:val="00F90B92"/>
    <w:rsid w:val="00FA6822"/>
    <w:rsid w:val="00FD3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1539216CC90E424E9F09773D9CCCE84D">
    <w:name w:val="1539216CC90E424E9F09773D9CCCE84D"/>
    <w:rsid w:val="006E16CA"/>
  </w:style>
  <w:style w:type="paragraph" w:customStyle="1" w:styleId="8F6C01C9E61546DF82D6FFD4124FB4D6">
    <w:name w:val="8F6C01C9E61546DF82D6FFD4124FB4D6"/>
    <w:rsid w:val="005D32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 xsi:nil="true"/>
    <dmsv2SWPP2SumMD5 xmlns="http://schemas.microsoft.com/sharepoint/v3">be43fe464331178928fa8c61e25eea65</dmsv2SWPP2SumMD5>
    <dmsv2BaseMoved xmlns="http://schemas.microsoft.com/sharepoint/v3">false</dmsv2BaseMoved>
    <dmsv2BaseIsSensitive xmlns="http://schemas.microsoft.com/sharepoint/v3">true</dmsv2BaseIsSensitive>
    <dmsv2SWPP2IDSWPP2 xmlns="http://schemas.microsoft.com/sharepoint/v3">707808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24484354</dmsv2BaseClientSystemDocumentID>
    <dmsv2BaseModifiedByID xmlns="http://schemas.microsoft.com/sharepoint/v3">10100313</dmsv2BaseModifiedByID>
    <dmsv2BaseCreatedByID xmlns="http://schemas.microsoft.com/sharepoint/v3">10100313</dmsv2BaseCreatedByID>
    <dmsv2SWPP2ObjectDepartment xmlns="http://schemas.microsoft.com/sharepoint/v3">00000001000700030000000j000200050000</dmsv2SWPP2ObjectDepartment>
    <dmsv2SWPP2ObjectName xmlns="http://schemas.microsoft.com/sharepoint/v3">Wniosek</dmsv2SWPP2ObjectName>
    <_dlc_DocId xmlns="a19cb1c7-c5c7-46d4-85ae-d83685407bba">PR4UJWENCY6Q-1831129884-9599</_dlc_DocId>
    <_dlc_DocIdUrl xmlns="a19cb1c7-c5c7-46d4-85ae-d83685407bba">
      <Url>https://swpp2.dms.gkpge.pl/sites/42/_layouts/15/DocIdRedir.aspx?ID=PR4UJWENCY6Q-1831129884-9599</Url>
      <Description>PR4UJWENCY6Q-1831129884-9599</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A2FC2AC7-3918-4675-B948-EB29AD532B2A}">
  <ds:schemaRefs>
    <ds:schemaRef ds:uri="http://schemas.openxmlformats.org/officeDocument/2006/bibliography"/>
  </ds:schemaRefs>
</ds:datastoreItem>
</file>

<file path=customXml/itemProps3.xml><?xml version="1.0" encoding="utf-8"?>
<ds:datastoreItem xmlns:ds="http://schemas.openxmlformats.org/officeDocument/2006/customXml" ds:itemID="{0AC6BE72-481E-4AE7-A731-D4164A53F3A6}">
  <ds:schemaRefs>
    <ds:schemaRef ds:uri="http://schemas.microsoft.com/sharepoint/events"/>
  </ds:schemaRefs>
</ds:datastoreItem>
</file>

<file path=customXml/itemProps4.xml><?xml version="1.0" encoding="utf-8"?>
<ds:datastoreItem xmlns:ds="http://schemas.openxmlformats.org/officeDocument/2006/customXml" ds:itemID="{25F1693C-633C-4C2E-B053-D53CBA0EE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1919</Words>
  <Characters>11518</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Pietraszek Marek [PGE Dystr. O.Rzeszów]</cp:lastModifiedBy>
  <cp:revision>17</cp:revision>
  <cp:lastPrinted>2025-02-05T08:54:00Z</cp:lastPrinted>
  <dcterms:created xsi:type="dcterms:W3CDTF">2025-10-07T09:19:00Z</dcterms:created>
  <dcterms:modified xsi:type="dcterms:W3CDTF">2026-04-28T08:31:00Z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7f9a4911-251a-490d-be13-3b52a21671da</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2026-04-28T08:28:36Z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b390669e-bae4-4290-b74d-10f0e28d4c99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